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02D5" w:rsidRDefault="002F02D5" w:rsidP="002F02D5">
      <w:pPr>
        <w:spacing w:line="100" w:lineRule="atLeast"/>
        <w:jc w:val="center"/>
        <w:rPr>
          <w:rFonts w:ascii="Times New Roman" w:hAnsi="Times New Roman"/>
          <w:b/>
          <w:sz w:val="24"/>
          <w:szCs w:val="24"/>
        </w:rPr>
      </w:pPr>
      <w:r>
        <w:rPr>
          <w:rFonts w:ascii="Times New Roman" w:hAnsi="Times New Roman"/>
          <w:b/>
          <w:sz w:val="24"/>
          <w:szCs w:val="24"/>
        </w:rPr>
        <w:t>ДОГОВОР №</w:t>
      </w:r>
      <w:r w:rsidR="00F707C7">
        <w:rPr>
          <w:rFonts w:ascii="Times New Roman" w:hAnsi="Times New Roman"/>
          <w:b/>
          <w:sz w:val="24"/>
          <w:szCs w:val="24"/>
        </w:rPr>
        <w:t xml:space="preserve"> </w:t>
      </w:r>
      <w:r w:rsidR="00F707C7" w:rsidRPr="00F707C7">
        <w:rPr>
          <w:rFonts w:ascii="Times New Roman" w:hAnsi="Times New Roman"/>
          <w:b/>
          <w:sz w:val="24"/>
          <w:szCs w:val="24"/>
          <w:highlight w:val="lightGray"/>
        </w:rPr>
        <w:t>____</w:t>
      </w:r>
      <w:r w:rsidRPr="00F707C7">
        <w:rPr>
          <w:rFonts w:ascii="Times New Roman" w:hAnsi="Times New Roman"/>
          <w:b/>
          <w:sz w:val="24"/>
          <w:szCs w:val="24"/>
          <w:highlight w:val="lightGray"/>
        </w:rPr>
        <w:t> </w:t>
      </w:r>
      <w:r>
        <w:rPr>
          <w:rFonts w:ascii="Times New Roman" w:hAnsi="Times New Roman"/>
          <w:b/>
          <w:sz w:val="24"/>
          <w:szCs w:val="24"/>
        </w:rPr>
        <w:t>    </w:t>
      </w:r>
    </w:p>
    <w:p w:rsidR="009F3A17" w:rsidRDefault="002F02D5" w:rsidP="002F02D5">
      <w:pPr>
        <w:spacing w:after="0" w:line="100" w:lineRule="atLeast"/>
        <w:jc w:val="center"/>
        <w:rPr>
          <w:rFonts w:ascii="Times New Roman" w:hAnsi="Times New Roman"/>
          <w:b/>
          <w:sz w:val="24"/>
          <w:szCs w:val="24"/>
        </w:rPr>
      </w:pPr>
      <w:r>
        <w:rPr>
          <w:rFonts w:ascii="Times New Roman" w:hAnsi="Times New Roman"/>
          <w:b/>
          <w:sz w:val="24"/>
          <w:szCs w:val="24"/>
        </w:rPr>
        <w:t xml:space="preserve">купли-продажи </w:t>
      </w:r>
      <w:proofErr w:type="gramStart"/>
      <w:r>
        <w:rPr>
          <w:rFonts w:ascii="Times New Roman" w:hAnsi="Times New Roman"/>
          <w:b/>
          <w:sz w:val="24"/>
          <w:szCs w:val="24"/>
        </w:rPr>
        <w:t>невостребованных</w:t>
      </w:r>
      <w:proofErr w:type="gramEnd"/>
      <w:r>
        <w:rPr>
          <w:rFonts w:ascii="Times New Roman" w:hAnsi="Times New Roman"/>
          <w:b/>
          <w:sz w:val="24"/>
          <w:szCs w:val="24"/>
        </w:rPr>
        <w:t xml:space="preserve"> производством </w:t>
      </w:r>
      <w:r w:rsidR="009F3A17">
        <w:rPr>
          <w:rFonts w:ascii="Times New Roman" w:hAnsi="Times New Roman"/>
          <w:b/>
          <w:sz w:val="24"/>
          <w:szCs w:val="24"/>
        </w:rPr>
        <w:t xml:space="preserve">ликвидных </w:t>
      </w:r>
    </w:p>
    <w:p w:rsidR="002F02D5" w:rsidRDefault="002F02D5" w:rsidP="002F02D5">
      <w:pPr>
        <w:spacing w:after="0" w:line="100" w:lineRule="atLeast"/>
        <w:jc w:val="center"/>
        <w:rPr>
          <w:rFonts w:ascii="Times New Roman" w:hAnsi="Times New Roman"/>
          <w:b/>
          <w:sz w:val="24"/>
          <w:szCs w:val="24"/>
        </w:rPr>
      </w:pPr>
      <w:r>
        <w:rPr>
          <w:rFonts w:ascii="Times New Roman" w:hAnsi="Times New Roman"/>
          <w:b/>
          <w:sz w:val="24"/>
          <w:szCs w:val="24"/>
        </w:rPr>
        <w:t>и неликвидных</w:t>
      </w:r>
      <w:r>
        <w:rPr>
          <w:rFonts w:ascii="Times New Roman" w:hAnsi="Times New Roman"/>
          <w:b/>
          <w:color w:val="FF0000"/>
          <w:sz w:val="24"/>
          <w:szCs w:val="24"/>
        </w:rPr>
        <w:t xml:space="preserve"> </w:t>
      </w:r>
      <w:r>
        <w:rPr>
          <w:rFonts w:ascii="Times New Roman" w:hAnsi="Times New Roman"/>
          <w:b/>
          <w:sz w:val="24"/>
          <w:szCs w:val="24"/>
        </w:rPr>
        <w:t xml:space="preserve">товарно-материальных ценностей </w:t>
      </w:r>
      <w:r w:rsidR="009F3A17">
        <w:rPr>
          <w:rFonts w:ascii="Times New Roman" w:hAnsi="Times New Roman"/>
          <w:b/>
          <w:sz w:val="24"/>
          <w:szCs w:val="24"/>
        </w:rPr>
        <w:t>(ТМЦ)</w:t>
      </w:r>
    </w:p>
    <w:p w:rsidR="002F02D5" w:rsidRDefault="002F02D5" w:rsidP="002F02D5">
      <w:pPr>
        <w:spacing w:after="0" w:line="100" w:lineRule="atLeast"/>
        <w:jc w:val="both"/>
        <w:rPr>
          <w:rFonts w:ascii="Times New Roman" w:hAnsi="Times New Roman"/>
          <w:sz w:val="24"/>
          <w:szCs w:val="24"/>
        </w:rPr>
      </w:pPr>
    </w:p>
    <w:p w:rsidR="002F02D5" w:rsidRDefault="002F02D5" w:rsidP="002F02D5">
      <w:pPr>
        <w:pStyle w:val="af2"/>
      </w:pPr>
      <w:r w:rsidRPr="00F707C7">
        <w:rPr>
          <w:highlight w:val="lightGray"/>
        </w:rPr>
        <w:t>г. Красноярск</w:t>
      </w:r>
      <w:r>
        <w:t xml:space="preserve">                                                                                </w:t>
      </w:r>
      <w:r w:rsidRPr="00F707C7">
        <w:rPr>
          <w:highlight w:val="lightGray"/>
        </w:rPr>
        <w:t>«_____»__________   20___год</w:t>
      </w:r>
    </w:p>
    <w:p w:rsidR="002F02D5" w:rsidRDefault="002F02D5" w:rsidP="002F02D5">
      <w:pPr>
        <w:tabs>
          <w:tab w:val="left" w:pos="900"/>
          <w:tab w:val="center" w:pos="4677"/>
          <w:tab w:val="right" w:pos="9355"/>
        </w:tabs>
        <w:spacing w:line="100" w:lineRule="atLeast"/>
        <w:ind w:firstLine="180"/>
        <w:jc w:val="both"/>
        <w:rPr>
          <w:rFonts w:ascii="Times New Roman" w:hAnsi="Times New Roman"/>
          <w:sz w:val="24"/>
          <w:szCs w:val="24"/>
        </w:rPr>
      </w:pPr>
    </w:p>
    <w:p w:rsidR="00012F62" w:rsidRDefault="00012F62" w:rsidP="002F02D5">
      <w:pPr>
        <w:tabs>
          <w:tab w:val="left" w:pos="900"/>
          <w:tab w:val="center" w:pos="4677"/>
          <w:tab w:val="right" w:pos="9355"/>
        </w:tabs>
        <w:spacing w:line="100" w:lineRule="atLeast"/>
        <w:ind w:firstLine="180"/>
        <w:jc w:val="both"/>
        <w:rPr>
          <w:rFonts w:ascii="Times New Roman" w:hAnsi="Times New Roman"/>
          <w:sz w:val="24"/>
          <w:szCs w:val="24"/>
        </w:rPr>
      </w:pPr>
    </w:p>
    <w:p w:rsidR="002B1E53" w:rsidRPr="002B1E53" w:rsidRDefault="002B1E53" w:rsidP="002B1E53">
      <w:pPr>
        <w:shd w:val="clear" w:color="auto" w:fill="FFFFFF"/>
        <w:spacing w:after="0" w:line="240" w:lineRule="auto"/>
        <w:ind w:left="19" w:firstLine="692"/>
        <w:jc w:val="both"/>
        <w:rPr>
          <w:rFonts w:ascii="Times New Roman" w:hAnsi="Times New Roman"/>
          <w:sz w:val="24"/>
          <w:szCs w:val="24"/>
        </w:rPr>
      </w:pPr>
      <w:r w:rsidRPr="00F82DD1">
        <w:rPr>
          <w:rFonts w:ascii="Times New Roman" w:hAnsi="Times New Roman"/>
          <w:sz w:val="24"/>
          <w:szCs w:val="24"/>
          <w:highlight w:val="lightGray"/>
          <w:u w:val="single"/>
        </w:rPr>
        <w:fldChar w:fldCharType="begin">
          <w:ffData>
            <w:name w:val="ТекстовоеПоле717"/>
            <w:enabled/>
            <w:calcOnExit w:val="0"/>
            <w:textInput>
              <w:default w:val="(наименование общества)"/>
            </w:textInput>
          </w:ffData>
        </w:fldChar>
      </w:r>
      <w:r w:rsidRPr="00F82DD1">
        <w:rPr>
          <w:rFonts w:ascii="Times New Roman" w:hAnsi="Times New Roman"/>
          <w:sz w:val="24"/>
          <w:szCs w:val="24"/>
          <w:highlight w:val="lightGray"/>
          <w:u w:val="single"/>
        </w:rPr>
        <w:instrText xml:space="preserve"> FORMTEXT </w:instrText>
      </w:r>
      <w:r w:rsidRPr="00F82DD1">
        <w:rPr>
          <w:rFonts w:ascii="Times New Roman" w:hAnsi="Times New Roman"/>
          <w:sz w:val="24"/>
          <w:szCs w:val="24"/>
          <w:highlight w:val="lightGray"/>
          <w:u w:val="single"/>
        </w:rPr>
      </w:r>
      <w:r w:rsidRPr="00F82DD1">
        <w:rPr>
          <w:rFonts w:ascii="Times New Roman" w:hAnsi="Times New Roman"/>
          <w:sz w:val="24"/>
          <w:szCs w:val="24"/>
          <w:highlight w:val="lightGray"/>
          <w:u w:val="single"/>
        </w:rPr>
        <w:fldChar w:fldCharType="separate"/>
      </w:r>
      <w:proofErr w:type="gramStart"/>
      <w:r w:rsidRPr="00F82DD1">
        <w:rPr>
          <w:rFonts w:ascii="Times New Roman" w:hAnsi="Times New Roman"/>
          <w:noProof/>
          <w:sz w:val="24"/>
          <w:szCs w:val="24"/>
          <w:highlight w:val="lightGray"/>
          <w:u w:val="single"/>
        </w:rPr>
        <w:t>(наименование общества</w:t>
      </w:r>
      <w:r w:rsidRPr="00F82DD1">
        <w:rPr>
          <w:rFonts w:ascii="Times New Roman" w:hAnsi="Times New Roman"/>
          <w:sz w:val="24"/>
          <w:szCs w:val="24"/>
          <w:highlight w:val="lightGray"/>
          <w:u w:val="single"/>
        </w:rPr>
        <w:fldChar w:fldCharType="end"/>
      </w:r>
      <w:r w:rsidR="00F82DD1" w:rsidRPr="00F82DD1">
        <w:rPr>
          <w:rFonts w:ascii="Times New Roman" w:hAnsi="Times New Roman"/>
          <w:sz w:val="24"/>
          <w:szCs w:val="24"/>
          <w:u w:val="single"/>
        </w:rPr>
        <w:t>)</w:t>
      </w:r>
      <w:r w:rsidRPr="00F82DD1">
        <w:rPr>
          <w:rFonts w:ascii="Times New Roman" w:hAnsi="Times New Roman"/>
          <w:sz w:val="24"/>
          <w:szCs w:val="24"/>
          <w:u w:val="single"/>
        </w:rPr>
        <w:t>,</w:t>
      </w:r>
      <w:r w:rsidRPr="00F82DD1">
        <w:rPr>
          <w:rFonts w:ascii="Times New Roman" w:hAnsi="Times New Roman"/>
          <w:sz w:val="24"/>
          <w:szCs w:val="24"/>
        </w:rPr>
        <w:t xml:space="preserve"> </w:t>
      </w:r>
      <w:r w:rsidRPr="002B1E53">
        <w:rPr>
          <w:rFonts w:ascii="Times New Roman" w:hAnsi="Times New Roman"/>
          <w:sz w:val="24"/>
          <w:szCs w:val="24"/>
        </w:rPr>
        <w:t>именуемое в дальнейшем</w:t>
      </w:r>
      <w:r>
        <w:rPr>
          <w:rFonts w:ascii="Times New Roman" w:hAnsi="Times New Roman"/>
          <w:sz w:val="24"/>
          <w:szCs w:val="24"/>
        </w:rPr>
        <w:t xml:space="preserve"> </w:t>
      </w:r>
      <w:r w:rsidRPr="002B1E53">
        <w:rPr>
          <w:rFonts w:ascii="Times New Roman" w:hAnsi="Times New Roman"/>
          <w:sz w:val="24"/>
          <w:szCs w:val="24"/>
        </w:rPr>
        <w:t>«</w:t>
      </w:r>
      <w:r w:rsidRPr="002B1E53">
        <w:rPr>
          <w:rFonts w:ascii="Times New Roman" w:hAnsi="Times New Roman"/>
          <w:bCs/>
          <w:sz w:val="24"/>
          <w:szCs w:val="24"/>
        </w:rPr>
        <w:t>П</w:t>
      </w:r>
      <w:r w:rsidR="00C658C0">
        <w:rPr>
          <w:rFonts w:ascii="Times New Roman" w:hAnsi="Times New Roman"/>
          <w:bCs/>
          <w:sz w:val="24"/>
          <w:szCs w:val="24"/>
        </w:rPr>
        <w:t>родавец</w:t>
      </w:r>
      <w:r w:rsidRPr="002B1E53">
        <w:rPr>
          <w:rFonts w:ascii="Times New Roman" w:hAnsi="Times New Roman"/>
          <w:bCs/>
          <w:sz w:val="24"/>
          <w:szCs w:val="24"/>
        </w:rPr>
        <w:t xml:space="preserve">», </w:t>
      </w:r>
      <w:r w:rsidRPr="002B1E53">
        <w:rPr>
          <w:rFonts w:ascii="Times New Roman" w:hAnsi="Times New Roman"/>
          <w:sz w:val="24"/>
          <w:szCs w:val="24"/>
        </w:rPr>
        <w:t xml:space="preserve">в лице </w:t>
      </w:r>
      <w:bookmarkStart w:id="0" w:name="ТекстовоеПоле718"/>
      <w:r w:rsidRPr="002B1E53">
        <w:rPr>
          <w:rFonts w:ascii="Times New Roman" w:hAnsi="Times New Roman"/>
          <w:i/>
          <w:sz w:val="24"/>
          <w:szCs w:val="24"/>
          <w:highlight w:val="lightGray"/>
          <w:u w:val="single"/>
        </w:rPr>
        <w:fldChar w:fldCharType="begin">
          <w:ffData>
            <w:name w:val="ТекстовоеПоле718"/>
            <w:enabled/>
            <w:calcOnExit w:val="0"/>
            <w:textInput>
              <w:default w:val="(должность, ФИО)"/>
            </w:textInput>
          </w:ffData>
        </w:fldChar>
      </w:r>
      <w:r w:rsidRPr="002B1E53">
        <w:rPr>
          <w:rFonts w:ascii="Times New Roman" w:hAnsi="Times New Roman"/>
          <w:i/>
          <w:sz w:val="24"/>
          <w:szCs w:val="24"/>
          <w:highlight w:val="lightGray"/>
          <w:u w:val="single"/>
        </w:rPr>
        <w:instrText xml:space="preserve"> FORMTEXT </w:instrText>
      </w:r>
      <w:r w:rsidRPr="002B1E53">
        <w:rPr>
          <w:rFonts w:ascii="Times New Roman" w:hAnsi="Times New Roman"/>
          <w:i/>
          <w:sz w:val="24"/>
          <w:szCs w:val="24"/>
          <w:highlight w:val="lightGray"/>
          <w:u w:val="single"/>
        </w:rPr>
      </w:r>
      <w:r w:rsidRPr="002B1E53">
        <w:rPr>
          <w:rFonts w:ascii="Times New Roman" w:hAnsi="Times New Roman"/>
          <w:i/>
          <w:sz w:val="24"/>
          <w:szCs w:val="24"/>
          <w:highlight w:val="lightGray"/>
          <w:u w:val="single"/>
        </w:rPr>
        <w:fldChar w:fldCharType="separate"/>
      </w:r>
      <w:r w:rsidRPr="002B1E53">
        <w:rPr>
          <w:rFonts w:ascii="Times New Roman" w:hAnsi="Times New Roman"/>
          <w:i/>
          <w:noProof/>
          <w:sz w:val="24"/>
          <w:szCs w:val="24"/>
          <w:highlight w:val="lightGray"/>
          <w:u w:val="single"/>
        </w:rPr>
        <w:t>(должность, ФИО)</w:t>
      </w:r>
      <w:r w:rsidRPr="002B1E53">
        <w:rPr>
          <w:rFonts w:ascii="Times New Roman" w:hAnsi="Times New Roman"/>
          <w:i/>
          <w:sz w:val="24"/>
          <w:szCs w:val="24"/>
          <w:highlight w:val="lightGray"/>
          <w:u w:val="single"/>
        </w:rPr>
        <w:fldChar w:fldCharType="end"/>
      </w:r>
      <w:bookmarkEnd w:id="0"/>
      <w:r w:rsidRPr="002B1E53">
        <w:rPr>
          <w:rFonts w:ascii="Times New Roman" w:hAnsi="Times New Roman"/>
          <w:sz w:val="24"/>
          <w:szCs w:val="24"/>
          <w:u w:val="single"/>
        </w:rPr>
        <w:t>,</w:t>
      </w:r>
      <w:r w:rsidRPr="002B1E53">
        <w:rPr>
          <w:rFonts w:ascii="Times New Roman" w:hAnsi="Times New Roman"/>
          <w:sz w:val="24"/>
          <w:szCs w:val="24"/>
        </w:rPr>
        <w:t xml:space="preserve">  действующего на основании </w:t>
      </w:r>
      <w:r w:rsidRPr="002B1E53">
        <w:rPr>
          <w:rFonts w:ascii="Times New Roman" w:hAnsi="Times New Roman"/>
          <w:sz w:val="24"/>
          <w:szCs w:val="24"/>
          <w:highlight w:val="lightGray"/>
        </w:rPr>
        <w:fldChar w:fldCharType="begin">
          <w:ffData>
            <w:name w:val=""/>
            <w:enabled/>
            <w:calcOnExit w:val="0"/>
            <w:textInput/>
          </w:ffData>
        </w:fldChar>
      </w:r>
      <w:r w:rsidRPr="002B1E53">
        <w:rPr>
          <w:rFonts w:ascii="Times New Roman" w:hAnsi="Times New Roman"/>
          <w:sz w:val="24"/>
          <w:szCs w:val="24"/>
          <w:highlight w:val="lightGray"/>
        </w:rPr>
        <w:instrText xml:space="preserve"> FORMTEXT </w:instrText>
      </w:r>
      <w:r w:rsidRPr="002B1E53">
        <w:rPr>
          <w:rFonts w:ascii="Times New Roman" w:hAnsi="Times New Roman"/>
          <w:sz w:val="24"/>
          <w:szCs w:val="24"/>
          <w:highlight w:val="lightGray"/>
        </w:rPr>
      </w:r>
      <w:r w:rsidRPr="002B1E53">
        <w:rPr>
          <w:rFonts w:ascii="Times New Roman" w:hAnsi="Times New Roman"/>
          <w:sz w:val="24"/>
          <w:szCs w:val="24"/>
          <w:highlight w:val="lightGray"/>
        </w:rPr>
        <w:fldChar w:fldCharType="separate"/>
      </w:r>
      <w:r w:rsidRPr="002B1E53">
        <w:rPr>
          <w:rFonts w:ascii="Times New Roman" w:hAnsi="Times New Roman"/>
          <w:noProof/>
          <w:sz w:val="24"/>
          <w:szCs w:val="24"/>
          <w:highlight w:val="lightGray"/>
        </w:rPr>
        <w:t> </w:t>
      </w:r>
      <w:r w:rsidRPr="002B1E53">
        <w:rPr>
          <w:rFonts w:ascii="Times New Roman" w:hAnsi="Times New Roman"/>
          <w:noProof/>
          <w:sz w:val="24"/>
          <w:szCs w:val="24"/>
          <w:highlight w:val="lightGray"/>
        </w:rPr>
        <w:t> </w:t>
      </w:r>
      <w:r w:rsidRPr="002B1E53">
        <w:rPr>
          <w:rFonts w:ascii="Times New Roman" w:hAnsi="Times New Roman"/>
          <w:noProof/>
          <w:sz w:val="24"/>
          <w:szCs w:val="24"/>
          <w:highlight w:val="lightGray"/>
        </w:rPr>
        <w:t> </w:t>
      </w:r>
      <w:r w:rsidRPr="002B1E53">
        <w:rPr>
          <w:rFonts w:ascii="Times New Roman" w:hAnsi="Times New Roman"/>
          <w:noProof/>
          <w:sz w:val="24"/>
          <w:szCs w:val="24"/>
          <w:highlight w:val="lightGray"/>
        </w:rPr>
        <w:t> </w:t>
      </w:r>
      <w:r w:rsidRPr="002B1E53">
        <w:rPr>
          <w:rFonts w:ascii="Times New Roman" w:hAnsi="Times New Roman"/>
          <w:noProof/>
          <w:sz w:val="24"/>
          <w:szCs w:val="24"/>
          <w:highlight w:val="lightGray"/>
        </w:rPr>
        <w:t> </w:t>
      </w:r>
      <w:r w:rsidRPr="002B1E53">
        <w:rPr>
          <w:rFonts w:ascii="Times New Roman" w:hAnsi="Times New Roman"/>
          <w:sz w:val="24"/>
          <w:szCs w:val="24"/>
          <w:highlight w:val="lightGray"/>
        </w:rPr>
        <w:fldChar w:fldCharType="end"/>
      </w:r>
      <w:r w:rsidRPr="002B1E53">
        <w:rPr>
          <w:rFonts w:ascii="Times New Roman" w:hAnsi="Times New Roman"/>
          <w:sz w:val="24"/>
          <w:szCs w:val="24"/>
        </w:rPr>
        <w:t xml:space="preserve">, с одной стороны, и </w:t>
      </w:r>
      <w:bookmarkStart w:id="1" w:name="ТекстовоеПоле719"/>
      <w:proofErr w:type="gramEnd"/>
    </w:p>
    <w:p w:rsidR="002B1E53" w:rsidRPr="002B1E53" w:rsidRDefault="002B1E53" w:rsidP="002B1E53">
      <w:pPr>
        <w:shd w:val="clear" w:color="auto" w:fill="FFFFFF"/>
        <w:spacing w:after="0" w:line="240" w:lineRule="auto"/>
        <w:ind w:left="19" w:firstLine="692"/>
        <w:jc w:val="both"/>
        <w:rPr>
          <w:rFonts w:ascii="Times New Roman" w:hAnsi="Times New Roman"/>
          <w:spacing w:val="-2"/>
          <w:sz w:val="24"/>
          <w:szCs w:val="24"/>
        </w:rPr>
      </w:pPr>
      <w:r w:rsidRPr="002B1E53">
        <w:rPr>
          <w:rFonts w:ascii="Times New Roman" w:hAnsi="Times New Roman"/>
          <w:sz w:val="24"/>
          <w:szCs w:val="24"/>
        </w:rPr>
        <w:fldChar w:fldCharType="begin">
          <w:ffData>
            <w:name w:val="ТекстовоеПоле719"/>
            <w:enabled/>
            <w:calcOnExit w:val="0"/>
            <w:textInput>
              <w:default w:val="(наименование общества),"/>
            </w:textInput>
          </w:ffData>
        </w:fldChar>
      </w:r>
      <w:r w:rsidRPr="002B1E53">
        <w:rPr>
          <w:rFonts w:ascii="Times New Roman" w:hAnsi="Times New Roman"/>
          <w:sz w:val="24"/>
          <w:szCs w:val="24"/>
        </w:rPr>
        <w:instrText xml:space="preserve"> FORMTEXT </w:instrText>
      </w:r>
      <w:r w:rsidRPr="002B1E53">
        <w:rPr>
          <w:rFonts w:ascii="Times New Roman" w:hAnsi="Times New Roman"/>
          <w:sz w:val="24"/>
          <w:szCs w:val="24"/>
        </w:rPr>
      </w:r>
      <w:r w:rsidRPr="002B1E53">
        <w:rPr>
          <w:rFonts w:ascii="Times New Roman" w:hAnsi="Times New Roman"/>
          <w:sz w:val="24"/>
          <w:szCs w:val="24"/>
        </w:rPr>
        <w:fldChar w:fldCharType="separate"/>
      </w:r>
      <w:r w:rsidRPr="002B1E53">
        <w:rPr>
          <w:rFonts w:ascii="Times New Roman" w:hAnsi="Times New Roman"/>
          <w:noProof/>
          <w:sz w:val="24"/>
          <w:szCs w:val="24"/>
        </w:rPr>
        <w:t>(наименование общества),</w:t>
      </w:r>
      <w:r w:rsidRPr="002B1E53">
        <w:rPr>
          <w:rFonts w:ascii="Times New Roman" w:hAnsi="Times New Roman"/>
          <w:sz w:val="24"/>
          <w:szCs w:val="24"/>
        </w:rPr>
        <w:fldChar w:fldCharType="end"/>
      </w:r>
      <w:bookmarkEnd w:id="1"/>
      <w:r w:rsidRPr="002B1E53">
        <w:rPr>
          <w:rFonts w:ascii="Times New Roman" w:hAnsi="Times New Roman"/>
          <w:sz w:val="24"/>
          <w:szCs w:val="24"/>
        </w:rPr>
        <w:t xml:space="preserve"> именуемое в </w:t>
      </w:r>
      <w:proofErr w:type="gramStart"/>
      <w:r w:rsidRPr="002B1E53">
        <w:rPr>
          <w:rFonts w:ascii="Times New Roman" w:hAnsi="Times New Roman"/>
          <w:sz w:val="24"/>
          <w:szCs w:val="24"/>
        </w:rPr>
        <w:t>дальнейшем</w:t>
      </w:r>
      <w:proofErr w:type="gramEnd"/>
      <w:r w:rsidRPr="002B1E53">
        <w:rPr>
          <w:rFonts w:ascii="Times New Roman" w:hAnsi="Times New Roman"/>
          <w:sz w:val="24"/>
          <w:szCs w:val="24"/>
        </w:rPr>
        <w:t xml:space="preserve"> </w:t>
      </w:r>
      <w:r w:rsidRPr="002B1E53">
        <w:rPr>
          <w:rFonts w:ascii="Times New Roman" w:hAnsi="Times New Roman"/>
          <w:bCs/>
          <w:sz w:val="24"/>
          <w:szCs w:val="24"/>
        </w:rPr>
        <w:t xml:space="preserve">«Покупатель», </w:t>
      </w:r>
      <w:r w:rsidRPr="002B1E53">
        <w:rPr>
          <w:rFonts w:ascii="Times New Roman" w:hAnsi="Times New Roman"/>
          <w:sz w:val="24"/>
          <w:szCs w:val="24"/>
        </w:rPr>
        <w:t xml:space="preserve">в лице  </w:t>
      </w:r>
      <w:bookmarkStart w:id="2" w:name="ТекстовоеПоле720"/>
      <w:r w:rsidRPr="002B1E53">
        <w:rPr>
          <w:rFonts w:ascii="Times New Roman" w:hAnsi="Times New Roman"/>
          <w:i/>
          <w:sz w:val="24"/>
          <w:szCs w:val="24"/>
          <w:highlight w:val="lightGray"/>
          <w:u w:val="single"/>
        </w:rPr>
        <w:fldChar w:fldCharType="begin">
          <w:ffData>
            <w:name w:val="ТекстовоеПоле720"/>
            <w:enabled/>
            <w:calcOnExit w:val="0"/>
            <w:textInput>
              <w:default w:val="(должность, ФИО)"/>
            </w:textInput>
          </w:ffData>
        </w:fldChar>
      </w:r>
      <w:r w:rsidRPr="002B1E53">
        <w:rPr>
          <w:rFonts w:ascii="Times New Roman" w:hAnsi="Times New Roman"/>
          <w:i/>
          <w:sz w:val="24"/>
          <w:szCs w:val="24"/>
          <w:highlight w:val="lightGray"/>
          <w:u w:val="single"/>
        </w:rPr>
        <w:instrText xml:space="preserve"> FORMTEXT </w:instrText>
      </w:r>
      <w:r w:rsidRPr="002B1E53">
        <w:rPr>
          <w:rFonts w:ascii="Times New Roman" w:hAnsi="Times New Roman"/>
          <w:i/>
          <w:sz w:val="24"/>
          <w:szCs w:val="24"/>
          <w:highlight w:val="lightGray"/>
          <w:u w:val="single"/>
        </w:rPr>
      </w:r>
      <w:r w:rsidRPr="002B1E53">
        <w:rPr>
          <w:rFonts w:ascii="Times New Roman" w:hAnsi="Times New Roman"/>
          <w:i/>
          <w:sz w:val="24"/>
          <w:szCs w:val="24"/>
          <w:highlight w:val="lightGray"/>
          <w:u w:val="single"/>
        </w:rPr>
        <w:fldChar w:fldCharType="separate"/>
      </w:r>
      <w:r w:rsidRPr="002B1E53">
        <w:rPr>
          <w:rFonts w:ascii="Times New Roman" w:hAnsi="Times New Roman"/>
          <w:i/>
          <w:noProof/>
          <w:sz w:val="24"/>
          <w:szCs w:val="24"/>
          <w:highlight w:val="lightGray"/>
          <w:u w:val="single"/>
        </w:rPr>
        <w:t>(должность, ФИО)</w:t>
      </w:r>
      <w:r w:rsidRPr="002B1E53">
        <w:rPr>
          <w:rFonts w:ascii="Times New Roman" w:hAnsi="Times New Roman"/>
          <w:i/>
          <w:sz w:val="24"/>
          <w:szCs w:val="24"/>
          <w:highlight w:val="lightGray"/>
          <w:u w:val="single"/>
        </w:rPr>
        <w:fldChar w:fldCharType="end"/>
      </w:r>
      <w:bookmarkEnd w:id="2"/>
      <w:r w:rsidRPr="002B1E53">
        <w:rPr>
          <w:rFonts w:ascii="Times New Roman" w:hAnsi="Times New Roman"/>
          <w:sz w:val="24"/>
          <w:szCs w:val="24"/>
          <w:u w:val="single"/>
        </w:rPr>
        <w:t>,</w:t>
      </w:r>
      <w:r w:rsidRPr="002B1E53">
        <w:rPr>
          <w:rFonts w:ascii="Times New Roman" w:hAnsi="Times New Roman"/>
          <w:sz w:val="24"/>
          <w:szCs w:val="24"/>
        </w:rPr>
        <w:t xml:space="preserve">   </w:t>
      </w:r>
      <w:r w:rsidRPr="002B1E53">
        <w:rPr>
          <w:rFonts w:ascii="Times New Roman" w:hAnsi="Times New Roman"/>
          <w:spacing w:val="-2"/>
          <w:sz w:val="24"/>
          <w:szCs w:val="24"/>
        </w:rPr>
        <w:t xml:space="preserve">действующего на основании </w:t>
      </w:r>
      <w:r w:rsidRPr="002B1E53">
        <w:rPr>
          <w:rFonts w:ascii="Times New Roman" w:hAnsi="Times New Roman"/>
          <w:sz w:val="24"/>
          <w:szCs w:val="24"/>
          <w:highlight w:val="lightGray"/>
        </w:rPr>
        <w:fldChar w:fldCharType="begin">
          <w:ffData>
            <w:name w:val=""/>
            <w:enabled/>
            <w:calcOnExit w:val="0"/>
            <w:textInput/>
          </w:ffData>
        </w:fldChar>
      </w:r>
      <w:r w:rsidRPr="002B1E53">
        <w:rPr>
          <w:rFonts w:ascii="Times New Roman" w:hAnsi="Times New Roman"/>
          <w:sz w:val="24"/>
          <w:szCs w:val="24"/>
          <w:highlight w:val="lightGray"/>
        </w:rPr>
        <w:instrText xml:space="preserve"> FORMTEXT </w:instrText>
      </w:r>
      <w:r w:rsidRPr="002B1E53">
        <w:rPr>
          <w:rFonts w:ascii="Times New Roman" w:hAnsi="Times New Roman"/>
          <w:sz w:val="24"/>
          <w:szCs w:val="24"/>
          <w:highlight w:val="lightGray"/>
        </w:rPr>
      </w:r>
      <w:r w:rsidRPr="002B1E53">
        <w:rPr>
          <w:rFonts w:ascii="Times New Roman" w:hAnsi="Times New Roman"/>
          <w:sz w:val="24"/>
          <w:szCs w:val="24"/>
          <w:highlight w:val="lightGray"/>
        </w:rPr>
        <w:fldChar w:fldCharType="separate"/>
      </w:r>
      <w:r w:rsidRPr="002B1E53">
        <w:rPr>
          <w:rFonts w:ascii="Times New Roman" w:hAnsi="Times New Roman"/>
          <w:noProof/>
          <w:sz w:val="24"/>
          <w:szCs w:val="24"/>
          <w:highlight w:val="lightGray"/>
        </w:rPr>
        <w:t> </w:t>
      </w:r>
      <w:r w:rsidRPr="002B1E53">
        <w:rPr>
          <w:rFonts w:ascii="Times New Roman" w:hAnsi="Times New Roman"/>
          <w:noProof/>
          <w:sz w:val="24"/>
          <w:szCs w:val="24"/>
          <w:highlight w:val="lightGray"/>
        </w:rPr>
        <w:t> </w:t>
      </w:r>
      <w:r w:rsidRPr="002B1E53">
        <w:rPr>
          <w:rFonts w:ascii="Times New Roman" w:hAnsi="Times New Roman"/>
          <w:noProof/>
          <w:sz w:val="24"/>
          <w:szCs w:val="24"/>
          <w:highlight w:val="lightGray"/>
        </w:rPr>
        <w:t> </w:t>
      </w:r>
      <w:r w:rsidRPr="002B1E53">
        <w:rPr>
          <w:rFonts w:ascii="Times New Roman" w:hAnsi="Times New Roman"/>
          <w:noProof/>
          <w:sz w:val="24"/>
          <w:szCs w:val="24"/>
          <w:highlight w:val="lightGray"/>
        </w:rPr>
        <w:t> </w:t>
      </w:r>
      <w:r w:rsidRPr="002B1E53">
        <w:rPr>
          <w:rFonts w:ascii="Times New Roman" w:hAnsi="Times New Roman"/>
          <w:noProof/>
          <w:sz w:val="24"/>
          <w:szCs w:val="24"/>
          <w:highlight w:val="lightGray"/>
        </w:rPr>
        <w:t> </w:t>
      </w:r>
      <w:r w:rsidRPr="002B1E53">
        <w:rPr>
          <w:rFonts w:ascii="Times New Roman" w:hAnsi="Times New Roman"/>
          <w:sz w:val="24"/>
          <w:szCs w:val="24"/>
          <w:highlight w:val="lightGray"/>
        </w:rPr>
        <w:fldChar w:fldCharType="end"/>
      </w:r>
      <w:r w:rsidRPr="002B1E53">
        <w:rPr>
          <w:rFonts w:ascii="Times New Roman" w:hAnsi="Times New Roman"/>
          <w:spacing w:val="-2"/>
          <w:sz w:val="24"/>
          <w:szCs w:val="24"/>
        </w:rPr>
        <w:t xml:space="preserve">,  с другой стороны, </w:t>
      </w:r>
    </w:p>
    <w:p w:rsidR="002B1E53" w:rsidRPr="002B1E53" w:rsidRDefault="002B1E53" w:rsidP="002B1E53">
      <w:pPr>
        <w:pStyle w:val="32"/>
        <w:spacing w:after="0" w:line="240" w:lineRule="auto"/>
        <w:ind w:left="0" w:firstLine="692"/>
        <w:jc w:val="both"/>
        <w:rPr>
          <w:rFonts w:ascii="Times New Roman" w:hAnsi="Times New Roman"/>
          <w:b/>
          <w:sz w:val="24"/>
          <w:szCs w:val="24"/>
        </w:rPr>
      </w:pPr>
      <w:r w:rsidRPr="002B1E53">
        <w:rPr>
          <w:rFonts w:ascii="Times New Roman" w:hAnsi="Times New Roman"/>
          <w:spacing w:val="-2"/>
          <w:sz w:val="24"/>
          <w:szCs w:val="24"/>
        </w:rPr>
        <w:t xml:space="preserve">вместе именуемые </w:t>
      </w:r>
      <w:r w:rsidRPr="002B1E53">
        <w:rPr>
          <w:rFonts w:ascii="Times New Roman" w:hAnsi="Times New Roman"/>
          <w:bCs/>
          <w:sz w:val="24"/>
          <w:szCs w:val="24"/>
        </w:rPr>
        <w:t>«СТОРОНЫ»</w:t>
      </w:r>
      <w:r w:rsidRPr="002B1E53">
        <w:rPr>
          <w:rFonts w:ascii="Times New Roman" w:hAnsi="Times New Roman"/>
          <w:spacing w:val="-2"/>
          <w:sz w:val="24"/>
          <w:szCs w:val="24"/>
        </w:rPr>
        <w:t xml:space="preserve">, заключили </w:t>
      </w:r>
      <w:r w:rsidRPr="002B1E53">
        <w:rPr>
          <w:rFonts w:ascii="Times New Roman" w:hAnsi="Times New Roman"/>
          <w:spacing w:val="-1"/>
          <w:sz w:val="24"/>
          <w:szCs w:val="24"/>
        </w:rPr>
        <w:t>настоящий Договор о нижеследующем:</w:t>
      </w:r>
    </w:p>
    <w:p w:rsidR="002B1E53" w:rsidRDefault="002B1E53" w:rsidP="002F02D5">
      <w:pPr>
        <w:pStyle w:val="17"/>
        <w:tabs>
          <w:tab w:val="left" w:pos="900"/>
        </w:tabs>
        <w:spacing w:before="28" w:after="28"/>
        <w:ind w:firstLine="540"/>
        <w:jc w:val="both"/>
        <w:rPr>
          <w:rFonts w:ascii="Times New Roman" w:hAnsi="Times New Roman"/>
          <w:b/>
          <w:szCs w:val="24"/>
        </w:rPr>
      </w:pPr>
    </w:p>
    <w:p w:rsidR="00C93F51" w:rsidRPr="00EC15FE" w:rsidRDefault="002F5C8E">
      <w:pPr>
        <w:tabs>
          <w:tab w:val="left" w:pos="900"/>
          <w:tab w:val="left" w:pos="4140"/>
        </w:tabs>
        <w:spacing w:line="100" w:lineRule="atLeast"/>
        <w:ind w:left="180"/>
        <w:jc w:val="center"/>
        <w:rPr>
          <w:rFonts w:ascii="Times New Roman" w:hAnsi="Times New Roman"/>
          <w:b/>
          <w:bCs/>
          <w:sz w:val="24"/>
          <w:szCs w:val="24"/>
        </w:rPr>
      </w:pPr>
      <w:r w:rsidRPr="00EC15FE">
        <w:rPr>
          <w:rFonts w:ascii="Times New Roman" w:hAnsi="Times New Roman"/>
          <w:b/>
          <w:bCs/>
          <w:sz w:val="24"/>
          <w:szCs w:val="24"/>
        </w:rPr>
        <w:t>1. Предмет Договора</w:t>
      </w:r>
    </w:p>
    <w:p w:rsidR="00C93F51" w:rsidRPr="00EC15FE" w:rsidRDefault="002F5C8E">
      <w:pPr>
        <w:pStyle w:val="af3"/>
        <w:spacing w:after="0"/>
        <w:ind w:left="0"/>
        <w:jc w:val="both"/>
      </w:pPr>
      <w:r w:rsidRPr="00EC15FE">
        <w:t xml:space="preserve">1.1. </w:t>
      </w:r>
      <w:r w:rsidRPr="00EC15FE">
        <w:rPr>
          <w:b/>
        </w:rPr>
        <w:t>Продавец</w:t>
      </w:r>
      <w:r w:rsidRPr="00EC15FE">
        <w:t xml:space="preserve"> обязуется пе</w:t>
      </w:r>
      <w:bookmarkStart w:id="3" w:name="_GoBack"/>
      <w:bookmarkEnd w:id="3"/>
      <w:r w:rsidRPr="00EC15FE">
        <w:t xml:space="preserve">редать в собственность </w:t>
      </w:r>
      <w:r w:rsidRPr="00EC15FE">
        <w:rPr>
          <w:b/>
        </w:rPr>
        <w:t>Покупателя</w:t>
      </w:r>
      <w:r w:rsidRPr="00EC15FE">
        <w:t xml:space="preserve">, а </w:t>
      </w:r>
      <w:r w:rsidRPr="00EC15FE">
        <w:rPr>
          <w:b/>
        </w:rPr>
        <w:t>Покупатель</w:t>
      </w:r>
      <w:r w:rsidRPr="00EC15FE">
        <w:t xml:space="preserve"> обязуется оплатить и принять невостребованные производством ликвидные и неликвидные товарно-материальные ценности </w:t>
      </w:r>
      <w:r w:rsidRPr="00EC15FE">
        <w:rPr>
          <w:color w:val="000000"/>
        </w:rPr>
        <w:t>(далее по тексту–ТМЦ)</w:t>
      </w:r>
      <w:r w:rsidRPr="00EC15FE">
        <w:t xml:space="preserve"> в количестве, ассортименте, качестве, по  цене, </w:t>
      </w:r>
      <w:proofErr w:type="gramStart"/>
      <w:r w:rsidRPr="00EC15FE">
        <w:t>предусмотренных</w:t>
      </w:r>
      <w:proofErr w:type="gramEnd"/>
      <w:r w:rsidRPr="00EC15FE">
        <w:t xml:space="preserve"> Приложением № 1(Спецификацией) к настоящему Договору. </w:t>
      </w:r>
    </w:p>
    <w:p w:rsidR="00C93F51" w:rsidRPr="00EC15FE" w:rsidRDefault="002F5C8E">
      <w:pPr>
        <w:pStyle w:val="af3"/>
        <w:spacing w:after="0"/>
        <w:ind w:left="0"/>
        <w:jc w:val="both"/>
      </w:pPr>
      <w:r w:rsidRPr="00EC15FE">
        <w:t>1.2. Невостребованные производством ликвидные  ТМЦ - пригодные для использования по прямому назначению, но невостребованные текущей деятельностью Продавца</w:t>
      </w:r>
      <w:r w:rsidRPr="00EC15FE">
        <w:rPr>
          <w:color w:val="000000"/>
          <w:spacing w:val="-2"/>
        </w:rPr>
        <w:t xml:space="preserve"> ТМЦ, в том числе: детали, узлы, агрегаты, </w:t>
      </w:r>
      <w:r w:rsidRPr="00EC15FE">
        <w:rPr>
          <w:color w:val="000000"/>
        </w:rPr>
        <w:t>оборудование и материалы,</w:t>
      </w:r>
      <w:r w:rsidRPr="00EC15FE">
        <w:rPr>
          <w:color w:val="000000"/>
          <w:spacing w:val="-2"/>
        </w:rPr>
        <w:t xml:space="preserve"> включая</w:t>
      </w:r>
      <w:r w:rsidRPr="00EC15FE">
        <w:rPr>
          <w:color w:val="000000"/>
        </w:rPr>
        <w:t xml:space="preserve"> </w:t>
      </w:r>
      <w:r w:rsidRPr="00EC15FE">
        <w:rPr>
          <w:color w:val="000000"/>
          <w:spacing w:val="-2"/>
        </w:rPr>
        <w:t>образовавшиеся в результате ремонта, демонтажа, и/или ликвидации принадлежащих Продавцу основных средств, а также лома цветных и черных металлов</w:t>
      </w:r>
      <w:r w:rsidRPr="00EC15FE">
        <w:t>.</w:t>
      </w:r>
    </w:p>
    <w:p w:rsidR="00C93F51" w:rsidRPr="00EC15FE" w:rsidRDefault="002F5C8E">
      <w:pPr>
        <w:pStyle w:val="af3"/>
        <w:spacing w:after="0"/>
        <w:ind w:left="0"/>
        <w:jc w:val="both"/>
      </w:pPr>
      <w:r w:rsidRPr="00EC15FE">
        <w:t>Неликвидные ТМЦ – не пригодные для использования по прямому назначению ТМЦ из-за наличия технических дефектов, морального или физического старения, частичной утраты потребительских свойств и не подлежащие ремонту.</w:t>
      </w:r>
    </w:p>
    <w:p w:rsidR="00C93F51" w:rsidRPr="00EC15FE" w:rsidRDefault="002F5C8E">
      <w:pPr>
        <w:pStyle w:val="a0"/>
        <w:tabs>
          <w:tab w:val="left" w:pos="900"/>
        </w:tabs>
      </w:pPr>
      <w:r w:rsidRPr="00EC15FE">
        <w:t>1.</w:t>
      </w:r>
      <w:r w:rsidR="004F62CA">
        <w:t>3</w:t>
      </w:r>
      <w:r w:rsidRPr="00EC15FE">
        <w:t xml:space="preserve">. </w:t>
      </w:r>
      <w:r w:rsidRPr="00EC15FE">
        <w:rPr>
          <w:b/>
        </w:rPr>
        <w:t xml:space="preserve">Продавец </w:t>
      </w:r>
      <w:r w:rsidRPr="00EC15FE">
        <w:t xml:space="preserve">гарантирует, что данные ТМЦ принадлежат ему на праве собственности, не заложены, не арестованы и не являются предметом исков третьих лиц. </w:t>
      </w:r>
    </w:p>
    <w:p w:rsidR="00C93F51" w:rsidRPr="00EC15FE" w:rsidRDefault="00C93F51">
      <w:pPr>
        <w:pStyle w:val="310"/>
        <w:tabs>
          <w:tab w:val="left" w:pos="900"/>
        </w:tabs>
        <w:ind w:firstLine="180"/>
        <w:jc w:val="both"/>
        <w:rPr>
          <w:rFonts w:ascii="Times New Roman" w:hAnsi="Times New Roman"/>
          <w:sz w:val="24"/>
          <w:szCs w:val="24"/>
        </w:rPr>
      </w:pPr>
    </w:p>
    <w:p w:rsidR="00C93F51" w:rsidRPr="00EC15FE" w:rsidRDefault="002F5C8E">
      <w:pPr>
        <w:tabs>
          <w:tab w:val="left" w:pos="900"/>
        </w:tabs>
        <w:spacing w:line="100" w:lineRule="atLeast"/>
        <w:ind w:left="180"/>
        <w:jc w:val="center"/>
        <w:rPr>
          <w:rFonts w:ascii="Times New Roman" w:hAnsi="Times New Roman"/>
          <w:b/>
          <w:bCs/>
          <w:sz w:val="24"/>
          <w:szCs w:val="24"/>
        </w:rPr>
      </w:pPr>
      <w:r w:rsidRPr="00EC15FE">
        <w:rPr>
          <w:rFonts w:ascii="Times New Roman" w:hAnsi="Times New Roman"/>
          <w:b/>
          <w:bCs/>
          <w:sz w:val="24"/>
          <w:szCs w:val="24"/>
        </w:rPr>
        <w:t>2. Порядок и условия передачи ТМЦ</w:t>
      </w:r>
    </w:p>
    <w:p w:rsidR="00C93F51" w:rsidRPr="00EC15FE" w:rsidRDefault="002F5C8E">
      <w:pPr>
        <w:pStyle w:val="af3"/>
        <w:spacing w:after="0"/>
        <w:ind w:left="0"/>
        <w:jc w:val="both"/>
      </w:pPr>
      <w:r w:rsidRPr="00EC15FE">
        <w:t xml:space="preserve">2.1. Предоставление ТМЦ </w:t>
      </w:r>
      <w:r w:rsidRPr="00EC15FE">
        <w:rPr>
          <w:b/>
        </w:rPr>
        <w:t xml:space="preserve">Продавцом </w:t>
      </w:r>
      <w:r w:rsidRPr="00EC15FE">
        <w:t xml:space="preserve">в распоряжение </w:t>
      </w:r>
      <w:r w:rsidRPr="00EC15FE">
        <w:rPr>
          <w:b/>
        </w:rPr>
        <w:t xml:space="preserve">Покупателя </w:t>
      </w:r>
      <w:r w:rsidRPr="00EC15FE">
        <w:t xml:space="preserve">осуществляется в течение </w:t>
      </w:r>
      <w:r w:rsidRPr="00852920">
        <w:rPr>
          <w:highlight w:val="lightGray"/>
        </w:rPr>
        <w:t>____</w:t>
      </w:r>
      <w:r w:rsidRPr="00EC15FE">
        <w:t xml:space="preserve"> рабочих дней с момента поступления 100% предварительной оплаты за ТМЦ на расчетный счет </w:t>
      </w:r>
      <w:r w:rsidRPr="00EC15FE">
        <w:rPr>
          <w:b/>
        </w:rPr>
        <w:t>Продавца</w:t>
      </w:r>
      <w:r w:rsidRPr="00EC15FE">
        <w:t xml:space="preserve"> на основании первичных документов, оформленных согласно п. 5.2.2 настоящего Договора.</w:t>
      </w:r>
    </w:p>
    <w:p w:rsidR="00C93F51" w:rsidRPr="00EC15FE" w:rsidRDefault="002F5C8E">
      <w:pPr>
        <w:pStyle w:val="af3"/>
        <w:spacing w:after="0"/>
        <w:ind w:left="0"/>
        <w:jc w:val="both"/>
      </w:pPr>
      <w:r w:rsidRPr="00EC15FE">
        <w:t xml:space="preserve">2.2. Передача ТМЦ производится на территории </w:t>
      </w:r>
      <w:r w:rsidRPr="00EC15FE">
        <w:rPr>
          <w:b/>
        </w:rPr>
        <w:t>Продавца</w:t>
      </w:r>
      <w:r w:rsidRPr="00EC15FE">
        <w:t xml:space="preserve">, в месте нахождения ТМЦ, </w:t>
      </w:r>
      <w:proofErr w:type="gramStart"/>
      <w:r w:rsidRPr="00EC15FE">
        <w:t>указанных</w:t>
      </w:r>
      <w:proofErr w:type="gramEnd"/>
      <w:r w:rsidRPr="00EC15FE">
        <w:t xml:space="preserve"> в Приложении № 1 к настоящему Договору путем  выборки Покупателем.</w:t>
      </w:r>
    </w:p>
    <w:p w:rsidR="00C93F51" w:rsidRPr="00EC15FE" w:rsidRDefault="002F5C8E">
      <w:pPr>
        <w:pStyle w:val="af3"/>
        <w:spacing w:after="0"/>
        <w:ind w:left="0"/>
        <w:jc w:val="both"/>
      </w:pPr>
      <w:r w:rsidRPr="00EC15FE">
        <w:t xml:space="preserve">2.3. Выборка ТМЦ </w:t>
      </w:r>
      <w:r w:rsidRPr="00EC15FE">
        <w:rPr>
          <w:b/>
        </w:rPr>
        <w:t>Покупателем</w:t>
      </w:r>
      <w:r w:rsidRPr="00EC15FE">
        <w:t xml:space="preserve"> производится в сроки, указанные в соответствующем </w:t>
      </w:r>
      <w:proofErr w:type="gramStart"/>
      <w:r w:rsidRPr="00EC15FE">
        <w:t>Приложении</w:t>
      </w:r>
      <w:proofErr w:type="gramEnd"/>
      <w:r w:rsidRPr="00EC15FE">
        <w:t xml:space="preserve"> (Спецификации) Стороны допускают отклонение количества ТМЦ в сторону его уменьшения не более чем на   5  % от количества, указанного в Приложении № 1. Передача ТМЦ в </w:t>
      </w:r>
      <w:proofErr w:type="gramStart"/>
      <w:r w:rsidRPr="00EC15FE">
        <w:t>пределах</w:t>
      </w:r>
      <w:proofErr w:type="gramEnd"/>
      <w:r w:rsidRPr="00EC15FE">
        <w:t xml:space="preserve"> указанного в настоящем пункте Договора отклонения не является недопоставкой. В данном </w:t>
      </w:r>
      <w:proofErr w:type="gramStart"/>
      <w:r w:rsidRPr="00EC15FE">
        <w:t>случае</w:t>
      </w:r>
      <w:proofErr w:type="gramEnd"/>
      <w:r w:rsidRPr="00EC15FE">
        <w:t xml:space="preserve"> оплате подлежит фактически переданное Покупателю количество ТМЦ. ТМЦ считаются переданными </w:t>
      </w:r>
      <w:r w:rsidRPr="00EC15FE">
        <w:rPr>
          <w:b/>
        </w:rPr>
        <w:t>Продавцом</w:t>
      </w:r>
      <w:r w:rsidRPr="00EC15FE">
        <w:t xml:space="preserve"> и принятыми </w:t>
      </w:r>
      <w:r w:rsidRPr="00EC15FE">
        <w:rPr>
          <w:b/>
        </w:rPr>
        <w:t xml:space="preserve">Покупателем </w:t>
      </w:r>
      <w:r w:rsidRPr="00EC15FE">
        <w:t xml:space="preserve">по количеству, указанному в первичных </w:t>
      </w:r>
      <w:proofErr w:type="gramStart"/>
      <w:r w:rsidRPr="00EC15FE">
        <w:t>документах</w:t>
      </w:r>
      <w:proofErr w:type="gramEnd"/>
      <w:r w:rsidRPr="00EC15FE">
        <w:t xml:space="preserve">, перечисленных в п. 5.2.2 настоящего Договора. </w:t>
      </w:r>
    </w:p>
    <w:p w:rsidR="00C93F51" w:rsidRPr="00EC15FE" w:rsidRDefault="002F5C8E">
      <w:pPr>
        <w:pStyle w:val="af3"/>
        <w:spacing w:after="0"/>
        <w:ind w:left="0"/>
        <w:jc w:val="both"/>
      </w:pPr>
      <w:r w:rsidRPr="00EC15FE">
        <w:t xml:space="preserve">2.4. Невостребованные ликвидные ТМЦ передаются в </w:t>
      </w:r>
      <w:proofErr w:type="gramStart"/>
      <w:r w:rsidRPr="00EC15FE">
        <w:t>состоянии</w:t>
      </w:r>
      <w:proofErr w:type="gramEnd"/>
      <w:r w:rsidRPr="00EC15FE">
        <w:t xml:space="preserve">, позволяющем их эксплуатацию в соответствии с назначением ТМЦ. Качество </w:t>
      </w:r>
      <w:proofErr w:type="gramStart"/>
      <w:r w:rsidRPr="00EC15FE">
        <w:t>невостребованных</w:t>
      </w:r>
      <w:proofErr w:type="gramEnd"/>
      <w:r w:rsidRPr="00EC15FE">
        <w:t xml:space="preserve"> ликвидных ТМЦ может не соответствовать ГОСТам, техническим условиям на данный </w:t>
      </w:r>
      <w:r w:rsidRPr="00EC15FE">
        <w:lastRenderedPageBreak/>
        <w:t xml:space="preserve">вид ТМЦ, а также не иметь сертификата качества (соответствия) и (или) удостоверение, руководство и (или) паспорт по эксплуатации. Техническое состояние (качество) определено в </w:t>
      </w:r>
      <w:proofErr w:type="gramStart"/>
      <w:r w:rsidRPr="00EC15FE">
        <w:t>Приложении</w:t>
      </w:r>
      <w:proofErr w:type="gramEnd"/>
      <w:r w:rsidRPr="00EC15FE">
        <w:t xml:space="preserve"> №1 к настоящему Договору и известно </w:t>
      </w:r>
      <w:r w:rsidRPr="00EC15FE">
        <w:rPr>
          <w:b/>
        </w:rPr>
        <w:t>Покупателю</w:t>
      </w:r>
      <w:r w:rsidRPr="00EC15FE">
        <w:t>.</w:t>
      </w:r>
    </w:p>
    <w:p w:rsidR="00C93F51" w:rsidRPr="00EC15FE" w:rsidRDefault="002F5C8E">
      <w:pPr>
        <w:pStyle w:val="af3"/>
        <w:spacing w:after="0"/>
        <w:ind w:left="0"/>
        <w:jc w:val="both"/>
      </w:pPr>
      <w:r w:rsidRPr="00EC15FE">
        <w:t xml:space="preserve">2.5. Право собственности и в отношении передаваемых по настоящему Договору ТМЦ переходит от </w:t>
      </w:r>
      <w:r w:rsidRPr="00EC15FE">
        <w:rPr>
          <w:b/>
        </w:rPr>
        <w:t>Продавца</w:t>
      </w:r>
      <w:r w:rsidRPr="00EC15FE">
        <w:t xml:space="preserve"> к </w:t>
      </w:r>
      <w:r w:rsidRPr="00EC15FE">
        <w:rPr>
          <w:b/>
        </w:rPr>
        <w:t>Покупателю</w:t>
      </w:r>
      <w:r w:rsidRPr="00EC15FE">
        <w:t xml:space="preserve"> с момента подписания </w:t>
      </w:r>
      <w:r w:rsidRPr="00EC15FE">
        <w:rPr>
          <w:b/>
        </w:rPr>
        <w:t xml:space="preserve">Сторонами </w:t>
      </w:r>
      <w:r w:rsidRPr="00EC15FE">
        <w:t>первичных документов, указанных в п. 5.2.2 настоящего Договора.</w:t>
      </w:r>
    </w:p>
    <w:p w:rsidR="00C93F51" w:rsidRPr="00EC15FE" w:rsidRDefault="002F5C8E">
      <w:pPr>
        <w:spacing w:line="100" w:lineRule="atLeast"/>
        <w:jc w:val="both"/>
        <w:rPr>
          <w:rFonts w:ascii="Times New Roman" w:hAnsi="Times New Roman"/>
          <w:sz w:val="24"/>
          <w:szCs w:val="24"/>
        </w:rPr>
      </w:pPr>
      <w:r w:rsidRPr="00EC15FE">
        <w:rPr>
          <w:rFonts w:ascii="Times New Roman" w:hAnsi="Times New Roman"/>
          <w:sz w:val="24"/>
          <w:szCs w:val="24"/>
        </w:rPr>
        <w:t xml:space="preserve">2.6. Риск случайной гибели или повреждения ТМЦ, </w:t>
      </w:r>
      <w:proofErr w:type="gramStart"/>
      <w:r w:rsidRPr="00EC15FE">
        <w:rPr>
          <w:rFonts w:ascii="Times New Roman" w:hAnsi="Times New Roman"/>
          <w:sz w:val="24"/>
          <w:szCs w:val="24"/>
        </w:rPr>
        <w:t>являющихся</w:t>
      </w:r>
      <w:proofErr w:type="gramEnd"/>
      <w:r w:rsidRPr="00EC15FE">
        <w:rPr>
          <w:rFonts w:ascii="Times New Roman" w:hAnsi="Times New Roman"/>
          <w:sz w:val="24"/>
          <w:szCs w:val="24"/>
        </w:rPr>
        <w:t xml:space="preserve"> предметом настоящего Договора, переходит к Покупателю с момента истечения срока выборки ТМЦ, установленного в п.2.3. настоящего Договора.</w:t>
      </w:r>
    </w:p>
    <w:p w:rsidR="00C93F51" w:rsidRPr="00EC15FE" w:rsidRDefault="002F5C8E">
      <w:pPr>
        <w:tabs>
          <w:tab w:val="left" w:pos="900"/>
        </w:tabs>
        <w:spacing w:line="100" w:lineRule="atLeast"/>
        <w:ind w:left="180"/>
        <w:jc w:val="center"/>
        <w:rPr>
          <w:rFonts w:ascii="Times New Roman" w:hAnsi="Times New Roman"/>
          <w:b/>
          <w:bCs/>
          <w:sz w:val="24"/>
          <w:szCs w:val="24"/>
        </w:rPr>
      </w:pPr>
      <w:r w:rsidRPr="00EC15FE">
        <w:rPr>
          <w:rFonts w:ascii="Times New Roman" w:hAnsi="Times New Roman"/>
          <w:b/>
          <w:bCs/>
          <w:sz w:val="24"/>
          <w:szCs w:val="24"/>
        </w:rPr>
        <w:t>3. Цена и сумма Договора</w:t>
      </w:r>
    </w:p>
    <w:p w:rsidR="00C93F51" w:rsidRPr="00EC15FE" w:rsidRDefault="002F5C8E">
      <w:pPr>
        <w:pStyle w:val="a0"/>
        <w:tabs>
          <w:tab w:val="left" w:pos="900"/>
        </w:tabs>
      </w:pPr>
      <w:r w:rsidRPr="00EC15FE">
        <w:t xml:space="preserve">3.1. ТМЦ по настоящему Договору оплачиваются </w:t>
      </w:r>
      <w:r w:rsidRPr="00EC15FE">
        <w:rPr>
          <w:b/>
        </w:rPr>
        <w:t>Покупателем</w:t>
      </w:r>
      <w:r w:rsidRPr="00EC15FE">
        <w:t xml:space="preserve"> по договорной цене, указанной в Приложении № 1 к настоящему Договору. </w:t>
      </w:r>
    </w:p>
    <w:p w:rsidR="00C93F51" w:rsidRPr="00EC15FE" w:rsidRDefault="002F5C8E">
      <w:pPr>
        <w:pStyle w:val="af2"/>
        <w:jc w:val="both"/>
      </w:pPr>
      <w:r w:rsidRPr="00EC15FE">
        <w:t xml:space="preserve">3.2. Стоимость Товара по настоящему Договору составляет </w:t>
      </w:r>
      <w:r w:rsidRPr="003C6B8D">
        <w:rPr>
          <w:i/>
          <w:highlight w:val="lightGray"/>
        </w:rPr>
        <w:t>_______</w:t>
      </w:r>
      <w:r w:rsidRPr="00EC15FE">
        <w:rPr>
          <w:i/>
        </w:rPr>
        <w:t xml:space="preserve"> указать сумму в цифрах (и прописью)</w:t>
      </w:r>
      <w:r w:rsidRPr="00EC15FE">
        <w:t xml:space="preserve"> руб. </w:t>
      </w:r>
      <w:r w:rsidRPr="00180562">
        <w:rPr>
          <w:highlight w:val="lightGray"/>
        </w:rPr>
        <w:t>_____</w:t>
      </w:r>
      <w:r w:rsidRPr="00EC15FE">
        <w:t xml:space="preserve"> коп</w:t>
      </w:r>
      <w:proofErr w:type="gramStart"/>
      <w:r w:rsidRPr="00EC15FE">
        <w:t>.</w:t>
      </w:r>
      <w:proofErr w:type="gramEnd"/>
      <w:r w:rsidRPr="00EC15FE">
        <w:t xml:space="preserve"> </w:t>
      </w:r>
      <w:proofErr w:type="gramStart"/>
      <w:r w:rsidRPr="00EC15FE">
        <w:t>б</w:t>
      </w:r>
      <w:proofErr w:type="gramEnd"/>
      <w:r w:rsidRPr="00EC15FE">
        <w:t xml:space="preserve">ез НДС; </w:t>
      </w:r>
      <w:r w:rsidRPr="00180562">
        <w:rPr>
          <w:i/>
          <w:highlight w:val="lightGray"/>
        </w:rPr>
        <w:t>_______</w:t>
      </w:r>
      <w:r w:rsidRPr="00EC15FE">
        <w:rPr>
          <w:i/>
        </w:rPr>
        <w:t xml:space="preserve"> указать сумму в цифрах (и прописью)</w:t>
      </w:r>
      <w:r w:rsidRPr="00EC15FE">
        <w:t xml:space="preserve"> руб</w:t>
      </w:r>
      <w:r w:rsidRPr="00180562">
        <w:t xml:space="preserve">. </w:t>
      </w:r>
      <w:r w:rsidRPr="00180562">
        <w:rPr>
          <w:highlight w:val="lightGray"/>
        </w:rPr>
        <w:t>_____</w:t>
      </w:r>
      <w:r w:rsidRPr="00EC15FE">
        <w:t xml:space="preserve"> коп. НДС; </w:t>
      </w:r>
      <w:r w:rsidRPr="00180562">
        <w:rPr>
          <w:i/>
          <w:highlight w:val="lightGray"/>
        </w:rPr>
        <w:t>_______</w:t>
      </w:r>
      <w:r w:rsidRPr="00EC15FE">
        <w:rPr>
          <w:i/>
        </w:rPr>
        <w:t xml:space="preserve"> указать сумму в цифрах (и прописью) </w:t>
      </w:r>
      <w:r w:rsidRPr="00EC15FE">
        <w:t xml:space="preserve">руб. </w:t>
      </w:r>
      <w:r w:rsidRPr="00180562">
        <w:rPr>
          <w:highlight w:val="lightGray"/>
        </w:rPr>
        <w:t>_____</w:t>
      </w:r>
      <w:r w:rsidRPr="00EC15FE">
        <w:t xml:space="preserve"> коп</w:t>
      </w:r>
      <w:proofErr w:type="gramStart"/>
      <w:r w:rsidRPr="00EC15FE">
        <w:t>.</w:t>
      </w:r>
      <w:proofErr w:type="gramEnd"/>
      <w:r w:rsidRPr="00EC15FE">
        <w:t xml:space="preserve"> </w:t>
      </w:r>
      <w:proofErr w:type="gramStart"/>
      <w:r w:rsidRPr="00EC15FE">
        <w:t>с</w:t>
      </w:r>
      <w:proofErr w:type="gramEnd"/>
      <w:r w:rsidRPr="00EC15FE">
        <w:t xml:space="preserve"> учетом НДС.</w:t>
      </w:r>
    </w:p>
    <w:p w:rsidR="00C93F51" w:rsidRPr="00EC15FE" w:rsidRDefault="00C93F51">
      <w:pPr>
        <w:pStyle w:val="a0"/>
        <w:tabs>
          <w:tab w:val="left" w:pos="900"/>
          <w:tab w:val="left" w:pos="4860"/>
          <w:tab w:val="left" w:pos="5580"/>
        </w:tabs>
      </w:pPr>
    </w:p>
    <w:p w:rsidR="00C93F51" w:rsidRPr="00EC15FE" w:rsidRDefault="002F5C8E">
      <w:pPr>
        <w:tabs>
          <w:tab w:val="left" w:pos="900"/>
        </w:tabs>
        <w:spacing w:line="100" w:lineRule="atLeast"/>
        <w:ind w:left="180"/>
        <w:jc w:val="center"/>
        <w:rPr>
          <w:rFonts w:ascii="Times New Roman" w:hAnsi="Times New Roman"/>
          <w:b/>
          <w:bCs/>
          <w:sz w:val="24"/>
          <w:szCs w:val="24"/>
        </w:rPr>
      </w:pPr>
      <w:r w:rsidRPr="00EC15FE">
        <w:rPr>
          <w:rFonts w:ascii="Times New Roman" w:hAnsi="Times New Roman"/>
          <w:b/>
          <w:bCs/>
          <w:sz w:val="24"/>
          <w:szCs w:val="24"/>
        </w:rPr>
        <w:t>4. Порядок оплаты</w:t>
      </w:r>
    </w:p>
    <w:p w:rsidR="00C93F51" w:rsidRPr="00EC15FE" w:rsidRDefault="002F5C8E">
      <w:pPr>
        <w:pStyle w:val="a0"/>
        <w:tabs>
          <w:tab w:val="left" w:pos="900"/>
        </w:tabs>
      </w:pPr>
      <w:r w:rsidRPr="00EC15FE">
        <w:t xml:space="preserve">4.1. Оплата ТМЦ осуществляется в </w:t>
      </w:r>
      <w:proofErr w:type="gramStart"/>
      <w:r w:rsidRPr="00EC15FE">
        <w:t>порядке</w:t>
      </w:r>
      <w:proofErr w:type="gramEnd"/>
      <w:r w:rsidRPr="00EC15FE">
        <w:t xml:space="preserve"> 100% предварительной оплаты путем перечисления денежных средств на расчетный счет </w:t>
      </w:r>
      <w:r w:rsidRPr="00EC15FE">
        <w:rPr>
          <w:b/>
        </w:rPr>
        <w:t>Продавца</w:t>
      </w:r>
      <w:r w:rsidRPr="00EC15FE">
        <w:t>, указанный в настоящем Договоре, на основании счета.</w:t>
      </w:r>
    </w:p>
    <w:p w:rsidR="00C93F51" w:rsidRPr="00EC15FE" w:rsidRDefault="002F5C8E">
      <w:pPr>
        <w:tabs>
          <w:tab w:val="left" w:pos="900"/>
        </w:tabs>
        <w:spacing w:after="0" w:line="100" w:lineRule="atLeast"/>
        <w:jc w:val="both"/>
        <w:rPr>
          <w:rFonts w:ascii="Times New Roman" w:hAnsi="Times New Roman"/>
          <w:sz w:val="24"/>
          <w:szCs w:val="24"/>
        </w:rPr>
      </w:pPr>
      <w:r w:rsidRPr="00EC15FE">
        <w:rPr>
          <w:rFonts w:ascii="Times New Roman" w:hAnsi="Times New Roman"/>
          <w:sz w:val="24"/>
          <w:szCs w:val="24"/>
        </w:rPr>
        <w:t xml:space="preserve">4.2. </w:t>
      </w:r>
      <w:r w:rsidRPr="00EC15FE">
        <w:rPr>
          <w:rFonts w:ascii="Times New Roman" w:hAnsi="Times New Roman"/>
          <w:b/>
          <w:sz w:val="24"/>
          <w:szCs w:val="24"/>
        </w:rPr>
        <w:t>Покупатель</w:t>
      </w:r>
      <w:r w:rsidRPr="00EC15FE">
        <w:rPr>
          <w:rFonts w:ascii="Times New Roman" w:hAnsi="Times New Roman"/>
          <w:sz w:val="24"/>
          <w:szCs w:val="24"/>
        </w:rPr>
        <w:t xml:space="preserve"> в течение 10-ти банковских дней со дня получения счета на предварительную оплату, направленного </w:t>
      </w:r>
      <w:r w:rsidRPr="00EC15FE">
        <w:rPr>
          <w:rFonts w:ascii="Times New Roman" w:hAnsi="Times New Roman"/>
          <w:b/>
          <w:sz w:val="24"/>
          <w:szCs w:val="24"/>
        </w:rPr>
        <w:t xml:space="preserve">Продавцом </w:t>
      </w:r>
      <w:r w:rsidRPr="00EC15FE">
        <w:rPr>
          <w:rFonts w:ascii="Times New Roman" w:hAnsi="Times New Roman"/>
          <w:sz w:val="24"/>
          <w:szCs w:val="24"/>
        </w:rPr>
        <w:t xml:space="preserve">посредством электронной почты (факсимильной связи), оплачивает </w:t>
      </w:r>
      <w:r w:rsidRPr="00EC15FE">
        <w:rPr>
          <w:rFonts w:ascii="Times New Roman" w:hAnsi="Times New Roman"/>
          <w:b/>
          <w:sz w:val="24"/>
          <w:szCs w:val="24"/>
        </w:rPr>
        <w:t xml:space="preserve">Продавцу </w:t>
      </w:r>
      <w:r w:rsidRPr="00EC15FE">
        <w:rPr>
          <w:rFonts w:ascii="Times New Roman" w:hAnsi="Times New Roman"/>
          <w:sz w:val="24"/>
          <w:szCs w:val="24"/>
        </w:rPr>
        <w:t>стоимость всех ТМЦ, указанных в  Приложении №1 к настоящему Договору.</w:t>
      </w:r>
    </w:p>
    <w:p w:rsidR="00C93F51" w:rsidRPr="00EC15FE" w:rsidRDefault="002F5C8E">
      <w:pPr>
        <w:tabs>
          <w:tab w:val="left" w:pos="900"/>
        </w:tabs>
        <w:spacing w:after="0" w:line="100" w:lineRule="atLeast"/>
        <w:jc w:val="both"/>
        <w:rPr>
          <w:rFonts w:ascii="Times New Roman" w:hAnsi="Times New Roman"/>
          <w:sz w:val="24"/>
          <w:szCs w:val="24"/>
        </w:rPr>
      </w:pPr>
      <w:r w:rsidRPr="00EC15FE">
        <w:rPr>
          <w:rFonts w:ascii="Times New Roman" w:hAnsi="Times New Roman"/>
          <w:sz w:val="24"/>
          <w:szCs w:val="24"/>
        </w:rPr>
        <w:t xml:space="preserve">4.3. Датой оплаты ТМЦ считается дата поступления денежных средств на расчетный счет </w:t>
      </w:r>
      <w:r w:rsidRPr="00EC15FE">
        <w:rPr>
          <w:rFonts w:ascii="Times New Roman" w:hAnsi="Times New Roman"/>
          <w:b/>
          <w:sz w:val="24"/>
          <w:szCs w:val="24"/>
        </w:rPr>
        <w:t>Продавца</w:t>
      </w:r>
      <w:r w:rsidRPr="00EC15FE">
        <w:rPr>
          <w:rFonts w:ascii="Times New Roman" w:hAnsi="Times New Roman"/>
          <w:sz w:val="24"/>
          <w:szCs w:val="24"/>
        </w:rPr>
        <w:t>.</w:t>
      </w:r>
    </w:p>
    <w:p w:rsidR="00C93F51" w:rsidRPr="00EC15FE" w:rsidRDefault="002F5C8E">
      <w:pPr>
        <w:spacing w:after="0" w:line="100" w:lineRule="atLeast"/>
        <w:jc w:val="both"/>
        <w:rPr>
          <w:rFonts w:ascii="Times New Roman" w:hAnsi="Times New Roman"/>
          <w:sz w:val="24"/>
          <w:szCs w:val="24"/>
        </w:rPr>
      </w:pPr>
      <w:r w:rsidRPr="00EC15FE">
        <w:rPr>
          <w:rFonts w:ascii="Times New Roman" w:hAnsi="Times New Roman"/>
          <w:sz w:val="24"/>
          <w:szCs w:val="24"/>
        </w:rPr>
        <w:t xml:space="preserve">4.4. Счета-фактуры, составляемые во исполнение обязательств </w:t>
      </w:r>
      <w:r w:rsidRPr="00EC15FE">
        <w:rPr>
          <w:rFonts w:ascii="Times New Roman" w:hAnsi="Times New Roman"/>
          <w:b/>
          <w:sz w:val="24"/>
          <w:szCs w:val="24"/>
        </w:rPr>
        <w:t>Сторон</w:t>
      </w:r>
      <w:r w:rsidRPr="00EC15FE">
        <w:rPr>
          <w:rFonts w:ascii="Times New Roman" w:hAnsi="Times New Roman"/>
          <w:sz w:val="24"/>
          <w:szCs w:val="24"/>
        </w:rPr>
        <w:t xml:space="preserve"> по настоящему Договору, должны быть оформлены в </w:t>
      </w:r>
      <w:proofErr w:type="gramStart"/>
      <w:r w:rsidRPr="00EC15FE">
        <w:rPr>
          <w:rFonts w:ascii="Times New Roman" w:hAnsi="Times New Roman"/>
          <w:sz w:val="24"/>
          <w:szCs w:val="24"/>
        </w:rPr>
        <w:t>соответствии</w:t>
      </w:r>
      <w:proofErr w:type="gramEnd"/>
      <w:r w:rsidRPr="00EC15FE">
        <w:rPr>
          <w:rFonts w:ascii="Times New Roman" w:hAnsi="Times New Roman"/>
          <w:sz w:val="24"/>
          <w:szCs w:val="24"/>
        </w:rPr>
        <w:t xml:space="preserve"> с требованиями действующего налогового законодательства. </w:t>
      </w:r>
    </w:p>
    <w:p w:rsidR="00C93F51" w:rsidRPr="00EC15FE" w:rsidRDefault="002F5C8E">
      <w:pPr>
        <w:spacing w:after="0" w:line="100" w:lineRule="atLeast"/>
        <w:jc w:val="both"/>
        <w:rPr>
          <w:rFonts w:ascii="Times New Roman" w:hAnsi="Times New Roman"/>
          <w:sz w:val="24"/>
          <w:szCs w:val="24"/>
        </w:rPr>
      </w:pPr>
      <w:r w:rsidRPr="00EC15FE">
        <w:rPr>
          <w:rFonts w:ascii="Times New Roman" w:hAnsi="Times New Roman"/>
          <w:sz w:val="24"/>
          <w:szCs w:val="24"/>
        </w:rPr>
        <w:t xml:space="preserve">4.5. </w:t>
      </w:r>
      <w:proofErr w:type="gramStart"/>
      <w:r w:rsidRPr="00EC15FE">
        <w:rPr>
          <w:rFonts w:ascii="Times New Roman" w:hAnsi="Times New Roman"/>
          <w:sz w:val="24"/>
          <w:szCs w:val="24"/>
        </w:rPr>
        <w:t xml:space="preserve">В течение   5   рабочих дней </w:t>
      </w:r>
      <w:r w:rsidRPr="00EC15FE">
        <w:rPr>
          <w:rFonts w:ascii="Times New Roman" w:hAnsi="Times New Roman"/>
          <w:b/>
          <w:sz w:val="24"/>
          <w:szCs w:val="24"/>
        </w:rPr>
        <w:t>Сторона</w:t>
      </w:r>
      <w:r w:rsidRPr="00EC15FE">
        <w:rPr>
          <w:rFonts w:ascii="Times New Roman" w:hAnsi="Times New Roman"/>
          <w:sz w:val="24"/>
          <w:szCs w:val="24"/>
        </w:rPr>
        <w:t xml:space="preserve">, получившая счет-фактуру не соответствующую требованиям настоящего Договора, обязана проинформировать другую </w:t>
      </w:r>
      <w:r w:rsidRPr="00EC15FE">
        <w:rPr>
          <w:rFonts w:ascii="Times New Roman" w:hAnsi="Times New Roman"/>
          <w:b/>
          <w:sz w:val="24"/>
          <w:szCs w:val="24"/>
        </w:rPr>
        <w:t>Сторону</w:t>
      </w:r>
      <w:r w:rsidRPr="00EC15FE">
        <w:rPr>
          <w:rFonts w:ascii="Times New Roman" w:hAnsi="Times New Roman"/>
          <w:sz w:val="24"/>
          <w:szCs w:val="24"/>
        </w:rPr>
        <w:t xml:space="preserve"> об этом с указанием конкретных допущенных нарушений.</w:t>
      </w:r>
      <w:proofErr w:type="gramEnd"/>
    </w:p>
    <w:p w:rsidR="00C93F51" w:rsidRPr="00EC15FE" w:rsidRDefault="002F5C8E">
      <w:pPr>
        <w:pStyle w:val="af2"/>
        <w:jc w:val="both"/>
        <w:rPr>
          <w:color w:val="000000"/>
        </w:rPr>
      </w:pPr>
      <w:r w:rsidRPr="00EC15FE">
        <w:rPr>
          <w:color w:val="000000"/>
        </w:rPr>
        <w:t xml:space="preserve">4.6. </w:t>
      </w:r>
      <w:r w:rsidRPr="00EC15FE">
        <w:rPr>
          <w:b/>
          <w:color w:val="000000"/>
        </w:rPr>
        <w:t>Продавец</w:t>
      </w:r>
      <w:r w:rsidRPr="00EC15FE">
        <w:rPr>
          <w:color w:val="000000"/>
        </w:rPr>
        <w:t xml:space="preserve"> не позднее 25 числа, следующего за отчетным кварталом, направляет </w:t>
      </w:r>
      <w:r w:rsidRPr="00EC15FE">
        <w:rPr>
          <w:b/>
          <w:color w:val="000000"/>
        </w:rPr>
        <w:t>Покупателю</w:t>
      </w:r>
      <w:r w:rsidRPr="00EC15FE">
        <w:rPr>
          <w:color w:val="000000"/>
        </w:rPr>
        <w:t xml:space="preserve">, оформленный со своей стороны акт сверки. </w:t>
      </w:r>
      <w:r w:rsidRPr="00EC15FE">
        <w:rPr>
          <w:b/>
          <w:color w:val="000000"/>
        </w:rPr>
        <w:t>Покупатель</w:t>
      </w:r>
      <w:r w:rsidRPr="00EC15FE">
        <w:rPr>
          <w:color w:val="000000"/>
        </w:rPr>
        <w:t xml:space="preserve"> в течение 15 календарных дней с момента получения акта сверки, производит сверку данных расчетов между </w:t>
      </w:r>
      <w:r w:rsidRPr="00EC15FE">
        <w:rPr>
          <w:b/>
          <w:color w:val="000000"/>
        </w:rPr>
        <w:t>Сторонами</w:t>
      </w:r>
      <w:r w:rsidRPr="00EC15FE">
        <w:rPr>
          <w:color w:val="000000"/>
        </w:rPr>
        <w:t xml:space="preserve">, при необходимости оформляет протокол разногласий и направляет один экземпляр надлежаще оформленного акта в адрес </w:t>
      </w:r>
      <w:r w:rsidRPr="00EC15FE">
        <w:rPr>
          <w:b/>
          <w:color w:val="000000"/>
        </w:rPr>
        <w:t>Продавца</w:t>
      </w:r>
      <w:r w:rsidRPr="00EC15FE">
        <w:rPr>
          <w:color w:val="000000"/>
        </w:rPr>
        <w:t xml:space="preserve">: </w:t>
      </w:r>
    </w:p>
    <w:p w:rsidR="00C93F51" w:rsidRPr="00EC15FE" w:rsidRDefault="002F5C8E">
      <w:pPr>
        <w:pStyle w:val="af2"/>
        <w:jc w:val="both"/>
        <w:rPr>
          <w:shd w:val="clear" w:color="auto" w:fill="C0C0C0"/>
        </w:rPr>
      </w:pPr>
      <w:r w:rsidRPr="00EC15FE">
        <w:rPr>
          <w:shd w:val="clear" w:color="auto" w:fill="C0C0C0"/>
        </w:rPr>
        <w:t>______________________________________.</w:t>
      </w:r>
    </w:p>
    <w:p w:rsidR="00C93F51" w:rsidRPr="00EC15FE" w:rsidRDefault="002F5C8E">
      <w:pPr>
        <w:tabs>
          <w:tab w:val="center" w:pos="4677"/>
          <w:tab w:val="right" w:pos="9355"/>
        </w:tabs>
        <w:spacing w:after="0" w:line="100" w:lineRule="atLeast"/>
        <w:jc w:val="both"/>
        <w:rPr>
          <w:rFonts w:ascii="Times New Roman" w:hAnsi="Times New Roman"/>
          <w:sz w:val="24"/>
          <w:szCs w:val="24"/>
        </w:rPr>
      </w:pPr>
      <w:r w:rsidRPr="00EC15FE">
        <w:rPr>
          <w:rFonts w:ascii="Times New Roman" w:hAnsi="Times New Roman"/>
          <w:color w:val="000000"/>
          <w:sz w:val="24"/>
          <w:szCs w:val="24"/>
        </w:rPr>
        <w:t xml:space="preserve">4.7. </w:t>
      </w:r>
      <w:r w:rsidRPr="00EC15FE">
        <w:rPr>
          <w:rFonts w:ascii="Times New Roman" w:hAnsi="Times New Roman"/>
          <w:sz w:val="24"/>
          <w:szCs w:val="24"/>
        </w:rPr>
        <w:t xml:space="preserve">Покупатель вправе в </w:t>
      </w:r>
      <w:proofErr w:type="gramStart"/>
      <w:r w:rsidRPr="00EC15FE">
        <w:rPr>
          <w:rFonts w:ascii="Times New Roman" w:hAnsi="Times New Roman"/>
          <w:sz w:val="24"/>
          <w:szCs w:val="24"/>
        </w:rPr>
        <w:t>соответствии</w:t>
      </w:r>
      <w:proofErr w:type="gramEnd"/>
      <w:r w:rsidRPr="00EC15FE">
        <w:rPr>
          <w:rFonts w:ascii="Times New Roman" w:hAnsi="Times New Roman"/>
          <w:sz w:val="24"/>
          <w:szCs w:val="24"/>
        </w:rPr>
        <w:t xml:space="preserve"> со ст. 313 Гражданского кодекса РФ возложить свое обязательство по оплате ТМЦ на третье лицо, о чем он должен в письменной форме уведомить Продавца. В </w:t>
      </w:r>
      <w:proofErr w:type="gramStart"/>
      <w:r w:rsidRPr="00EC15FE">
        <w:rPr>
          <w:rFonts w:ascii="Times New Roman" w:hAnsi="Times New Roman"/>
          <w:sz w:val="24"/>
          <w:szCs w:val="24"/>
        </w:rPr>
        <w:t>этом</w:t>
      </w:r>
      <w:proofErr w:type="gramEnd"/>
      <w:r w:rsidRPr="00EC15FE">
        <w:rPr>
          <w:rFonts w:ascii="Times New Roman" w:hAnsi="Times New Roman"/>
          <w:sz w:val="24"/>
          <w:szCs w:val="24"/>
        </w:rPr>
        <w:t xml:space="preserve"> случае Продавец обязан принять исполнение, предложенное за Покупателя третьим лицом. Обязательство Покупателя по оплате ТМЦ будет считаться исполненным </w:t>
      </w:r>
      <w:proofErr w:type="gramStart"/>
      <w:r w:rsidRPr="00EC15FE">
        <w:rPr>
          <w:rFonts w:ascii="Times New Roman" w:hAnsi="Times New Roman"/>
          <w:sz w:val="24"/>
          <w:szCs w:val="24"/>
        </w:rPr>
        <w:t>с даты поступления</w:t>
      </w:r>
      <w:proofErr w:type="gramEnd"/>
      <w:r w:rsidRPr="00EC15FE">
        <w:rPr>
          <w:rFonts w:ascii="Times New Roman" w:hAnsi="Times New Roman"/>
          <w:sz w:val="24"/>
          <w:szCs w:val="24"/>
        </w:rPr>
        <w:t xml:space="preserve"> денежных средств на расчетный счет Продавца с расчетного счета третьего лица, указанного в уведомлении Покупателя.</w:t>
      </w:r>
    </w:p>
    <w:p w:rsidR="00C93F51" w:rsidRPr="00EC15FE" w:rsidRDefault="00C93F51">
      <w:pPr>
        <w:tabs>
          <w:tab w:val="center" w:pos="4677"/>
          <w:tab w:val="right" w:pos="9355"/>
        </w:tabs>
        <w:spacing w:after="0" w:line="100" w:lineRule="atLeast"/>
        <w:jc w:val="both"/>
        <w:rPr>
          <w:rFonts w:ascii="Times New Roman" w:hAnsi="Times New Roman"/>
          <w:color w:val="000000"/>
          <w:sz w:val="24"/>
          <w:szCs w:val="24"/>
        </w:rPr>
      </w:pPr>
    </w:p>
    <w:p w:rsidR="00C93F51" w:rsidRPr="00EC15FE" w:rsidRDefault="002F5C8E">
      <w:pPr>
        <w:pStyle w:val="a0"/>
        <w:tabs>
          <w:tab w:val="left" w:pos="900"/>
        </w:tabs>
        <w:ind w:left="180"/>
        <w:jc w:val="center"/>
        <w:rPr>
          <w:b/>
          <w:bCs/>
        </w:rPr>
      </w:pPr>
      <w:r w:rsidRPr="00EC15FE">
        <w:rPr>
          <w:b/>
          <w:bCs/>
        </w:rPr>
        <w:t>5. Обязательства Сторон</w:t>
      </w:r>
    </w:p>
    <w:p w:rsidR="00C93F51" w:rsidRPr="00EC15FE" w:rsidRDefault="00C93F51">
      <w:pPr>
        <w:pStyle w:val="a0"/>
        <w:tabs>
          <w:tab w:val="left" w:pos="900"/>
        </w:tabs>
        <w:ind w:firstLine="180"/>
        <w:rPr>
          <w:b/>
          <w:bCs/>
        </w:rPr>
      </w:pPr>
    </w:p>
    <w:p w:rsidR="00C93F51" w:rsidRPr="00EC15FE" w:rsidRDefault="002F5C8E">
      <w:pPr>
        <w:pStyle w:val="a0"/>
        <w:tabs>
          <w:tab w:val="left" w:pos="900"/>
        </w:tabs>
        <w:rPr>
          <w:b/>
          <w:bCs/>
        </w:rPr>
      </w:pPr>
      <w:r w:rsidRPr="00EC15FE">
        <w:rPr>
          <w:b/>
          <w:bCs/>
        </w:rPr>
        <w:t>5.1. Покупатель обязуется:</w:t>
      </w:r>
    </w:p>
    <w:p w:rsidR="00C93F51" w:rsidRPr="00EC15FE" w:rsidRDefault="002F5C8E" w:rsidP="00033120">
      <w:pPr>
        <w:pStyle w:val="a0"/>
        <w:tabs>
          <w:tab w:val="left" w:pos="900"/>
        </w:tabs>
      </w:pPr>
      <w:r w:rsidRPr="00EC15FE">
        <w:lastRenderedPageBreak/>
        <w:t>5.1.1. Произвести оплату ТМЦ в срок, установленный п. 4.2 настоящего Договора.</w:t>
      </w:r>
    </w:p>
    <w:p w:rsidR="00C93F51" w:rsidRPr="00EC15FE" w:rsidRDefault="002F5C8E" w:rsidP="00617D05">
      <w:pPr>
        <w:pStyle w:val="310"/>
        <w:spacing w:after="0" w:line="240" w:lineRule="auto"/>
        <w:jc w:val="both"/>
        <w:rPr>
          <w:rFonts w:ascii="Times New Roman" w:hAnsi="Times New Roman"/>
          <w:sz w:val="24"/>
          <w:szCs w:val="24"/>
        </w:rPr>
      </w:pPr>
      <w:r w:rsidRPr="00EC15FE">
        <w:rPr>
          <w:rFonts w:ascii="Times New Roman" w:hAnsi="Times New Roman"/>
          <w:sz w:val="24"/>
          <w:szCs w:val="24"/>
        </w:rPr>
        <w:t>5.1.2. Принять ТМЦ, подписать первичные документы о приеме-передаче ТМЦ, указанные в пункте 5.2.2 настоящего Договора при отсутствии претензий по количеству и качеству и вывезти ТМЦ в срок, указанный в п. 2.3 настоящего Договора.</w:t>
      </w:r>
    </w:p>
    <w:p w:rsidR="00C93F51" w:rsidRPr="00EC15FE" w:rsidRDefault="002F5C8E" w:rsidP="00617D05">
      <w:pPr>
        <w:pStyle w:val="310"/>
        <w:spacing w:after="0" w:line="240" w:lineRule="auto"/>
        <w:jc w:val="both"/>
        <w:rPr>
          <w:rFonts w:ascii="Times New Roman" w:hAnsi="Times New Roman"/>
          <w:sz w:val="24"/>
          <w:szCs w:val="24"/>
        </w:rPr>
      </w:pPr>
      <w:r w:rsidRPr="00EC15FE">
        <w:rPr>
          <w:rFonts w:ascii="Times New Roman" w:hAnsi="Times New Roman"/>
          <w:sz w:val="24"/>
          <w:szCs w:val="24"/>
        </w:rPr>
        <w:t xml:space="preserve">5.1.3. Своими силами и за свой счет, совершить все необходимые действия (погрузо-разгрузочные работы, транспортировку и т.п.), обеспечивающие принятие ТМЦ в сроки, оговоренные в п.2.3 настоящего Договора. </w:t>
      </w:r>
    </w:p>
    <w:p w:rsidR="00C93F51" w:rsidRPr="00EC15FE" w:rsidRDefault="002F5C8E" w:rsidP="00617D05">
      <w:pPr>
        <w:spacing w:after="0" w:line="240" w:lineRule="auto"/>
        <w:jc w:val="both"/>
        <w:rPr>
          <w:rFonts w:ascii="Times New Roman" w:hAnsi="Times New Roman"/>
          <w:bCs/>
          <w:sz w:val="24"/>
          <w:szCs w:val="24"/>
        </w:rPr>
      </w:pPr>
      <w:r w:rsidRPr="00EC15FE">
        <w:rPr>
          <w:rFonts w:ascii="Times New Roman" w:hAnsi="Times New Roman"/>
          <w:sz w:val="24"/>
          <w:szCs w:val="24"/>
        </w:rPr>
        <w:t>5.1.4. П</w:t>
      </w:r>
      <w:r w:rsidRPr="00EC15FE">
        <w:rPr>
          <w:rFonts w:ascii="Times New Roman" w:hAnsi="Times New Roman"/>
          <w:bCs/>
          <w:sz w:val="24"/>
          <w:szCs w:val="24"/>
        </w:rPr>
        <w:t xml:space="preserve">одписать акт сверки расчетов в </w:t>
      </w:r>
      <w:proofErr w:type="gramStart"/>
      <w:r w:rsidRPr="00EC15FE">
        <w:rPr>
          <w:rFonts w:ascii="Times New Roman" w:hAnsi="Times New Roman"/>
          <w:bCs/>
          <w:sz w:val="24"/>
          <w:szCs w:val="24"/>
        </w:rPr>
        <w:t>соответствии</w:t>
      </w:r>
      <w:proofErr w:type="gramEnd"/>
      <w:r w:rsidRPr="00EC15FE">
        <w:rPr>
          <w:rFonts w:ascii="Times New Roman" w:hAnsi="Times New Roman"/>
          <w:bCs/>
          <w:sz w:val="24"/>
          <w:szCs w:val="24"/>
        </w:rPr>
        <w:t xml:space="preserve"> со сроками, указанными в п. 4.6 настоящего Договора. </w:t>
      </w:r>
    </w:p>
    <w:p w:rsidR="00C93F51" w:rsidRDefault="002F5C8E" w:rsidP="00617D05">
      <w:pPr>
        <w:spacing w:after="0" w:line="240" w:lineRule="auto"/>
        <w:jc w:val="both"/>
        <w:rPr>
          <w:rFonts w:ascii="Times New Roman" w:eastAsia="Times New Roman" w:hAnsi="Times New Roman"/>
          <w:sz w:val="24"/>
          <w:szCs w:val="24"/>
        </w:rPr>
      </w:pPr>
      <w:r w:rsidRPr="00EC15FE">
        <w:rPr>
          <w:rFonts w:ascii="Times New Roman" w:hAnsi="Times New Roman"/>
          <w:bCs/>
          <w:sz w:val="24"/>
          <w:szCs w:val="24"/>
        </w:rPr>
        <w:t xml:space="preserve">5.1.5. </w:t>
      </w:r>
      <w:r w:rsidRPr="00EC15FE">
        <w:rPr>
          <w:rFonts w:ascii="Times New Roman" w:eastAsia="Times New Roman" w:hAnsi="Times New Roman"/>
          <w:sz w:val="24"/>
          <w:szCs w:val="24"/>
        </w:rPr>
        <w:t>Привлекать для выполнения указанных в п. 5.1.3 настоящего Договора работ третьих лиц только при условии получения предварительного письменного согласия Продавца на привлечение конкретного третьего лица для выполнения работ. Покупатель во всех случаях несет перед Продавцом полную ответственность за неисполнение или ненадлежащее исполнение обязатель</w:t>
      </w:r>
      <w:proofErr w:type="gramStart"/>
      <w:r w:rsidRPr="00EC15FE">
        <w:rPr>
          <w:rFonts w:ascii="Times New Roman" w:eastAsia="Times New Roman" w:hAnsi="Times New Roman"/>
          <w:sz w:val="24"/>
          <w:szCs w:val="24"/>
        </w:rPr>
        <w:t>ств тр</w:t>
      </w:r>
      <w:proofErr w:type="gramEnd"/>
      <w:r w:rsidRPr="00EC15FE">
        <w:rPr>
          <w:rFonts w:ascii="Times New Roman" w:eastAsia="Times New Roman" w:hAnsi="Times New Roman"/>
          <w:sz w:val="24"/>
          <w:szCs w:val="24"/>
        </w:rPr>
        <w:t>етьим лицом, как за свои собственные действия. По требованию Продавца, Покупатель предоставляет копии договоров, заключенных им с такими третьими лицами  и, в случае наличия у Продавца замечаний по тексту, обеспечить внесение в договор с третьим лицом соответствующих изменений.</w:t>
      </w:r>
    </w:p>
    <w:p w:rsidR="00E916B0" w:rsidRDefault="00E916B0" w:rsidP="00E916B0">
      <w:pPr>
        <w:pStyle w:val="afa"/>
        <w:ind w:left="0"/>
        <w:jc w:val="both"/>
        <w:rPr>
          <w:sz w:val="24"/>
          <w:szCs w:val="24"/>
        </w:rPr>
      </w:pPr>
      <w:r w:rsidRPr="00CC037E">
        <w:rPr>
          <w:sz w:val="24"/>
          <w:szCs w:val="24"/>
          <w:highlight w:val="lightGray"/>
        </w:rPr>
        <w:t>5.1.6. Не допускать публикацию в Интернет, иных компьютерных сетях, средствах массовой информации конфиденциальной информации, касающейся деятельности Продавца, или иной информации, порочащей деловую и (или) социальную репутацию</w:t>
      </w:r>
      <w:r>
        <w:rPr>
          <w:sz w:val="24"/>
          <w:szCs w:val="24"/>
        </w:rPr>
        <w:t xml:space="preserve"> </w:t>
      </w:r>
      <w:r w:rsidRPr="009F53A3">
        <w:rPr>
          <w:sz w:val="24"/>
          <w:szCs w:val="24"/>
          <w:highlight w:val="lightGray"/>
        </w:rPr>
        <w:t>Продавца</w:t>
      </w:r>
      <w:r>
        <w:rPr>
          <w:sz w:val="24"/>
          <w:szCs w:val="24"/>
        </w:rPr>
        <w:t xml:space="preserve">. </w:t>
      </w:r>
    </w:p>
    <w:p w:rsidR="00A353EC" w:rsidRPr="00152536" w:rsidRDefault="00A353EC" w:rsidP="00A353EC">
      <w:pPr>
        <w:pStyle w:val="afe"/>
        <w:numPr>
          <w:ilvl w:val="0"/>
          <w:numId w:val="0"/>
        </w:numPr>
        <w:tabs>
          <w:tab w:val="clear" w:pos="1440"/>
          <w:tab w:val="clear" w:pos="1692"/>
        </w:tabs>
        <w:rPr>
          <w:sz w:val="24"/>
          <w:szCs w:val="24"/>
        </w:rPr>
      </w:pPr>
      <w:r>
        <w:rPr>
          <w:bCs w:val="0"/>
          <w:sz w:val="24"/>
          <w:szCs w:val="24"/>
        </w:rPr>
        <w:t>5.1.7. С</w:t>
      </w:r>
      <w:r w:rsidRPr="00152536">
        <w:rPr>
          <w:sz w:val="24"/>
          <w:szCs w:val="24"/>
        </w:rPr>
        <w:t xml:space="preserve">облюдать и нести ответственность за несоблюдение установленных требований в </w:t>
      </w:r>
      <w:proofErr w:type="gramStart"/>
      <w:r w:rsidRPr="00152536">
        <w:rPr>
          <w:sz w:val="24"/>
          <w:szCs w:val="24"/>
        </w:rPr>
        <w:t>соответствии</w:t>
      </w:r>
      <w:proofErr w:type="gramEnd"/>
      <w:r w:rsidRPr="00152536">
        <w:rPr>
          <w:sz w:val="24"/>
          <w:szCs w:val="24"/>
        </w:rPr>
        <w:t xml:space="preserve"> со следующими локальными нормативным документами П</w:t>
      </w:r>
      <w:r>
        <w:rPr>
          <w:sz w:val="24"/>
          <w:szCs w:val="24"/>
        </w:rPr>
        <w:t>родавца</w:t>
      </w:r>
      <w:r w:rsidRPr="00152536">
        <w:rPr>
          <w:sz w:val="24"/>
          <w:szCs w:val="24"/>
        </w:rPr>
        <w:t>:</w:t>
      </w:r>
      <w:r w:rsidRPr="00152536">
        <w:rPr>
          <w:color w:val="000000"/>
          <w:spacing w:val="-1"/>
          <w:sz w:val="24"/>
          <w:szCs w:val="24"/>
        </w:rPr>
        <w:t xml:space="preserve"> </w:t>
      </w:r>
    </w:p>
    <w:p w:rsidR="00A353EC" w:rsidRPr="00152536" w:rsidRDefault="00A353EC" w:rsidP="00A353EC">
      <w:pPr>
        <w:pStyle w:val="afa"/>
        <w:widowControl/>
        <w:numPr>
          <w:ilvl w:val="0"/>
          <w:numId w:val="6"/>
        </w:numPr>
        <w:autoSpaceDE/>
        <w:autoSpaceDN/>
        <w:adjustRightInd/>
        <w:spacing w:after="120"/>
        <w:ind w:left="0" w:firstLine="361"/>
        <w:jc w:val="both"/>
        <w:rPr>
          <w:sz w:val="24"/>
          <w:szCs w:val="24"/>
          <w:lang w:eastAsia="en-US"/>
        </w:rPr>
      </w:pPr>
      <w:r w:rsidRPr="004838D4">
        <w:rPr>
          <w:sz w:val="24"/>
          <w:szCs w:val="24"/>
          <w:highlight w:val="lightGray"/>
          <w:lang w:eastAsia="en-US"/>
        </w:rPr>
        <w:t>Стандарт ООО «РН-Ванкор» «</w:t>
      </w:r>
      <w:r w:rsidRPr="004838D4">
        <w:rPr>
          <w:bCs/>
          <w:color w:val="000000"/>
          <w:sz w:val="24"/>
          <w:szCs w:val="24"/>
          <w:highlight w:val="lightGray"/>
          <w:lang w:eastAsia="en-US"/>
        </w:rPr>
        <w:t xml:space="preserve">Пропускной и </w:t>
      </w:r>
      <w:proofErr w:type="spellStart"/>
      <w:r w:rsidRPr="004838D4">
        <w:rPr>
          <w:bCs/>
          <w:color w:val="000000"/>
          <w:sz w:val="24"/>
          <w:szCs w:val="24"/>
          <w:highlight w:val="lightGray"/>
          <w:lang w:eastAsia="en-US"/>
        </w:rPr>
        <w:t>внутриобъектовый</w:t>
      </w:r>
      <w:proofErr w:type="spellEnd"/>
      <w:r w:rsidRPr="004838D4">
        <w:rPr>
          <w:bCs/>
          <w:color w:val="000000"/>
          <w:sz w:val="24"/>
          <w:szCs w:val="24"/>
          <w:highlight w:val="lightGray"/>
          <w:lang w:eastAsia="en-US"/>
        </w:rPr>
        <w:t xml:space="preserve"> режим на территории производственных и иных объектов</w:t>
      </w:r>
      <w:r w:rsidRPr="004838D4">
        <w:rPr>
          <w:sz w:val="24"/>
          <w:szCs w:val="24"/>
          <w:highlight w:val="lightGray"/>
          <w:lang w:eastAsia="en-US"/>
        </w:rPr>
        <w:t>» П3-11.01 С-0013 ЮЛ-583</w:t>
      </w:r>
      <w:r w:rsidRPr="004838D4">
        <w:rPr>
          <w:color w:val="000000"/>
          <w:sz w:val="24"/>
          <w:szCs w:val="24"/>
          <w:highlight w:val="lightGray"/>
          <w:lang w:eastAsia="en-US"/>
        </w:rPr>
        <w:t xml:space="preserve">, </w:t>
      </w:r>
      <w:r w:rsidRPr="004838D4">
        <w:rPr>
          <w:i/>
          <w:sz w:val="24"/>
          <w:szCs w:val="24"/>
          <w:highlight w:val="darkGray"/>
          <w:lang w:val="en-US" w:eastAsia="en-US"/>
        </w:rPr>
        <w:fldChar w:fldCharType="begin">
          <w:ffData>
            <w:name w:val=""/>
            <w:enabled/>
            <w:calcOnExit w:val="0"/>
            <w:textInput/>
          </w:ffData>
        </w:fldChar>
      </w:r>
      <w:r w:rsidRPr="004838D4">
        <w:rPr>
          <w:i/>
          <w:sz w:val="24"/>
          <w:szCs w:val="24"/>
          <w:highlight w:val="darkGray"/>
          <w:lang w:eastAsia="en-US"/>
        </w:rPr>
        <w:instrText xml:space="preserve"> </w:instrText>
      </w:r>
      <w:r w:rsidRPr="004838D4">
        <w:rPr>
          <w:i/>
          <w:sz w:val="24"/>
          <w:szCs w:val="24"/>
          <w:highlight w:val="darkGray"/>
          <w:lang w:val="en-US" w:eastAsia="en-US"/>
        </w:rPr>
        <w:instrText>FORMTEXT</w:instrText>
      </w:r>
      <w:r w:rsidRPr="004838D4">
        <w:rPr>
          <w:i/>
          <w:sz w:val="24"/>
          <w:szCs w:val="24"/>
          <w:highlight w:val="darkGray"/>
          <w:lang w:eastAsia="en-US"/>
        </w:rPr>
        <w:instrText xml:space="preserve"> </w:instrText>
      </w:r>
      <w:r w:rsidRPr="004838D4">
        <w:rPr>
          <w:i/>
          <w:sz w:val="24"/>
          <w:szCs w:val="24"/>
          <w:highlight w:val="darkGray"/>
          <w:lang w:val="en-US" w:eastAsia="en-US"/>
        </w:rPr>
      </w:r>
      <w:r w:rsidRPr="004838D4">
        <w:rPr>
          <w:i/>
          <w:sz w:val="24"/>
          <w:szCs w:val="24"/>
          <w:highlight w:val="darkGray"/>
          <w:lang w:val="en-US" w:eastAsia="en-US"/>
        </w:rPr>
        <w:fldChar w:fldCharType="separate"/>
      </w:r>
      <w:r w:rsidRPr="004838D4">
        <w:rPr>
          <w:i/>
          <w:sz w:val="24"/>
          <w:szCs w:val="24"/>
          <w:highlight w:val="darkGray"/>
          <w:lang w:val="en-US" w:eastAsia="en-US"/>
        </w:rPr>
        <w:t> </w:t>
      </w:r>
      <w:r w:rsidRPr="004838D4">
        <w:rPr>
          <w:i/>
          <w:sz w:val="24"/>
          <w:szCs w:val="24"/>
          <w:highlight w:val="darkGray"/>
          <w:lang w:eastAsia="en-US"/>
        </w:rPr>
        <w:t>номер актуальной версии</w:t>
      </w:r>
      <w:r w:rsidRPr="004838D4">
        <w:rPr>
          <w:sz w:val="24"/>
          <w:szCs w:val="24"/>
          <w:highlight w:val="darkGray"/>
          <w:lang w:val="en-US" w:eastAsia="en-US"/>
        </w:rPr>
        <w:fldChar w:fldCharType="end"/>
      </w:r>
      <w:r w:rsidRPr="00152536">
        <w:rPr>
          <w:sz w:val="24"/>
          <w:szCs w:val="24"/>
          <w:lang w:eastAsia="en-US"/>
        </w:rPr>
        <w:t>;</w:t>
      </w:r>
    </w:p>
    <w:p w:rsidR="00A353EC" w:rsidRPr="004838D4" w:rsidRDefault="00A353EC" w:rsidP="00A353EC">
      <w:pPr>
        <w:pStyle w:val="afa"/>
        <w:widowControl/>
        <w:numPr>
          <w:ilvl w:val="0"/>
          <w:numId w:val="6"/>
        </w:numPr>
        <w:autoSpaceDE/>
        <w:autoSpaceDN/>
        <w:adjustRightInd/>
        <w:spacing w:after="120"/>
        <w:ind w:left="0" w:firstLine="361"/>
        <w:jc w:val="both"/>
        <w:rPr>
          <w:sz w:val="24"/>
          <w:szCs w:val="24"/>
          <w:highlight w:val="lightGray"/>
        </w:rPr>
      </w:pPr>
      <w:r w:rsidRPr="004838D4">
        <w:rPr>
          <w:sz w:val="24"/>
          <w:szCs w:val="24"/>
          <w:highlight w:val="lightGray"/>
        </w:rPr>
        <w:t>Стандарт АО «Ванкорнефть» «Требования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 №</w:t>
      </w:r>
      <w:r w:rsidRPr="004838D4">
        <w:rPr>
          <w:color w:val="000000"/>
          <w:sz w:val="24"/>
          <w:szCs w:val="24"/>
          <w:highlight w:val="lightGray"/>
        </w:rPr>
        <w:t xml:space="preserve">П3-05 С-0021 ЮЛ-054, </w:t>
      </w:r>
      <w:r w:rsidRPr="004838D4">
        <w:rPr>
          <w:i/>
          <w:sz w:val="24"/>
          <w:szCs w:val="24"/>
          <w:highlight w:val="darkGray"/>
        </w:rPr>
        <w:fldChar w:fldCharType="begin">
          <w:ffData>
            <w:name w:val=""/>
            <w:enabled/>
            <w:calcOnExit w:val="0"/>
            <w:textInput/>
          </w:ffData>
        </w:fldChar>
      </w:r>
      <w:r w:rsidRPr="004838D4">
        <w:rPr>
          <w:i/>
          <w:sz w:val="24"/>
          <w:szCs w:val="24"/>
          <w:highlight w:val="darkGray"/>
        </w:rPr>
        <w:instrText xml:space="preserve"> FORMTEXT </w:instrText>
      </w:r>
      <w:r w:rsidRPr="004838D4">
        <w:rPr>
          <w:i/>
          <w:sz w:val="24"/>
          <w:szCs w:val="24"/>
          <w:highlight w:val="darkGray"/>
        </w:rPr>
      </w:r>
      <w:r w:rsidRPr="004838D4">
        <w:rPr>
          <w:i/>
          <w:sz w:val="24"/>
          <w:szCs w:val="24"/>
          <w:highlight w:val="darkGray"/>
        </w:rPr>
        <w:fldChar w:fldCharType="separate"/>
      </w:r>
      <w:r w:rsidRPr="004838D4">
        <w:rPr>
          <w:i/>
          <w:sz w:val="24"/>
          <w:szCs w:val="24"/>
          <w:highlight w:val="darkGray"/>
        </w:rPr>
        <w:t> </w:t>
      </w:r>
      <w:r w:rsidRPr="004838D4">
        <w:rPr>
          <w:i/>
          <w:sz w:val="24"/>
          <w:szCs w:val="24"/>
          <w:highlight w:val="darkGray"/>
        </w:rPr>
        <w:t>номер актуальной версии</w:t>
      </w:r>
      <w:r w:rsidRPr="004838D4">
        <w:rPr>
          <w:sz w:val="24"/>
          <w:szCs w:val="24"/>
          <w:highlight w:val="darkGray"/>
        </w:rPr>
        <w:fldChar w:fldCharType="end"/>
      </w:r>
      <w:r w:rsidRPr="004838D4">
        <w:rPr>
          <w:sz w:val="24"/>
          <w:szCs w:val="24"/>
          <w:highlight w:val="lightGray"/>
        </w:rPr>
        <w:t>;</w:t>
      </w:r>
    </w:p>
    <w:p w:rsidR="00A353EC" w:rsidRPr="00152536" w:rsidRDefault="00A353EC" w:rsidP="00A353EC">
      <w:pPr>
        <w:pStyle w:val="afa"/>
        <w:widowControl/>
        <w:numPr>
          <w:ilvl w:val="0"/>
          <w:numId w:val="6"/>
        </w:numPr>
        <w:autoSpaceDE/>
        <w:autoSpaceDN/>
        <w:adjustRightInd/>
        <w:spacing w:after="120"/>
        <w:ind w:left="0" w:firstLine="361"/>
        <w:jc w:val="both"/>
        <w:rPr>
          <w:sz w:val="24"/>
          <w:szCs w:val="24"/>
        </w:rPr>
      </w:pPr>
      <w:r w:rsidRPr="00152536">
        <w:rPr>
          <w:sz w:val="24"/>
          <w:szCs w:val="24"/>
        </w:rPr>
        <w:t xml:space="preserve">Положение ОАО «НК «Роснефть» «Порядок планирования, организации, проведения тематических совещаний «Час безопасности» и мониторинга реализации принятых на совещаниях решений» №П3-05 С-0001 </w:t>
      </w:r>
      <w:r w:rsidRPr="00152536">
        <w:rPr>
          <w:sz w:val="24"/>
          <w:szCs w:val="24"/>
          <w:shd w:val="clear" w:color="auto" w:fill="BFBFBF"/>
        </w:rPr>
        <w:t>номер актуальной версии;</w:t>
      </w:r>
    </w:p>
    <w:p w:rsidR="00A353EC" w:rsidRPr="00152536" w:rsidRDefault="00A353EC" w:rsidP="00A353EC">
      <w:pPr>
        <w:pStyle w:val="afa"/>
        <w:widowControl/>
        <w:numPr>
          <w:ilvl w:val="0"/>
          <w:numId w:val="6"/>
        </w:numPr>
        <w:autoSpaceDE/>
        <w:autoSpaceDN/>
        <w:adjustRightInd/>
        <w:spacing w:after="120"/>
        <w:ind w:left="0" w:firstLine="361"/>
        <w:jc w:val="both"/>
        <w:rPr>
          <w:sz w:val="24"/>
          <w:szCs w:val="24"/>
        </w:rPr>
      </w:pPr>
      <w:r w:rsidRPr="00152536">
        <w:rPr>
          <w:sz w:val="24"/>
          <w:szCs w:val="24"/>
        </w:rPr>
        <w:t xml:space="preserve">Инструкция ООО «РН-Ванкор» «Золотые правила безопасности труда» и порядок их доведения до работников» №П3-05 И-0016 ЮЛ-583,  </w:t>
      </w:r>
      <w:r w:rsidRPr="00152536">
        <w:rPr>
          <w:sz w:val="24"/>
          <w:szCs w:val="24"/>
          <w:shd w:val="clear" w:color="auto" w:fill="BFBFBF"/>
        </w:rPr>
        <w:t>номер актуальной версии</w:t>
      </w:r>
      <w:r w:rsidRPr="00152536">
        <w:rPr>
          <w:sz w:val="24"/>
          <w:szCs w:val="24"/>
        </w:rPr>
        <w:t>;</w:t>
      </w:r>
    </w:p>
    <w:p w:rsidR="00A353EC" w:rsidRPr="00152536" w:rsidRDefault="00A353EC" w:rsidP="00483CE2">
      <w:pPr>
        <w:pStyle w:val="afa"/>
        <w:widowControl/>
        <w:numPr>
          <w:ilvl w:val="0"/>
          <w:numId w:val="6"/>
        </w:numPr>
        <w:autoSpaceDE/>
        <w:autoSpaceDN/>
        <w:adjustRightInd/>
        <w:spacing w:after="120"/>
        <w:ind w:left="0" w:firstLine="426"/>
        <w:jc w:val="both"/>
        <w:rPr>
          <w:sz w:val="24"/>
          <w:szCs w:val="24"/>
        </w:rPr>
      </w:pPr>
      <w:r w:rsidRPr="00152536">
        <w:rPr>
          <w:sz w:val="24"/>
          <w:szCs w:val="24"/>
        </w:rPr>
        <w:t xml:space="preserve">Политика ОАО «НК «Роснефть» </w:t>
      </w:r>
      <w:r w:rsidR="00483CE2" w:rsidRPr="00483CE2">
        <w:rPr>
          <w:sz w:val="24"/>
          <w:szCs w:val="24"/>
        </w:rPr>
        <w:t>«В области противодействия корпоративному мошенничеству и вовлечению в коррупционную деятельность» №П3-11.03 П-04</w:t>
      </w:r>
      <w:r w:rsidR="00483CE2">
        <w:rPr>
          <w:sz w:val="24"/>
          <w:szCs w:val="24"/>
        </w:rPr>
        <w:t xml:space="preserve">, </w:t>
      </w:r>
      <w:r w:rsidRPr="00152536">
        <w:rPr>
          <w:sz w:val="24"/>
          <w:szCs w:val="24"/>
          <w:shd w:val="clear" w:color="auto" w:fill="BFBFBF"/>
        </w:rPr>
        <w:t>номер актуальной версии;</w:t>
      </w:r>
    </w:p>
    <w:p w:rsidR="00A353EC" w:rsidRPr="004838D4" w:rsidRDefault="00A353EC" w:rsidP="00A353EC">
      <w:pPr>
        <w:pStyle w:val="afa"/>
        <w:widowControl/>
        <w:numPr>
          <w:ilvl w:val="0"/>
          <w:numId w:val="6"/>
        </w:numPr>
        <w:autoSpaceDE/>
        <w:autoSpaceDN/>
        <w:adjustRightInd/>
        <w:spacing w:after="120"/>
        <w:ind w:left="0" w:firstLine="361"/>
        <w:jc w:val="both"/>
        <w:rPr>
          <w:i/>
          <w:sz w:val="24"/>
          <w:szCs w:val="24"/>
          <w:highlight w:val="lightGray"/>
        </w:rPr>
      </w:pPr>
      <w:r w:rsidRPr="004838D4">
        <w:rPr>
          <w:sz w:val="24"/>
          <w:szCs w:val="24"/>
          <w:highlight w:val="lightGray"/>
        </w:rPr>
        <w:t xml:space="preserve">Положение ПАО «НК «Роснефть» «Порядок расследования происшествий» П3-05 Р-0778 </w:t>
      </w:r>
      <w:r w:rsidR="006B7C6B">
        <w:rPr>
          <w:i/>
          <w:sz w:val="24"/>
          <w:szCs w:val="24"/>
          <w:highlight w:val="darkGray"/>
          <w:shd w:val="clear" w:color="auto" w:fill="BFBFBF"/>
        </w:rPr>
        <w:t>номер актуальной версии</w:t>
      </w:r>
      <w:r w:rsidR="004838D4" w:rsidRPr="004838D4">
        <w:rPr>
          <w:sz w:val="24"/>
          <w:szCs w:val="24"/>
          <w:highlight w:val="lightGray"/>
        </w:rPr>
        <w:t>;</w:t>
      </w:r>
    </w:p>
    <w:p w:rsidR="00A353EC" w:rsidRPr="00152536" w:rsidRDefault="00A353EC" w:rsidP="00A353EC">
      <w:pPr>
        <w:pStyle w:val="afe"/>
        <w:numPr>
          <w:ilvl w:val="0"/>
          <w:numId w:val="0"/>
        </w:numPr>
        <w:ind w:right="-56" w:firstLine="709"/>
        <w:rPr>
          <w:sz w:val="24"/>
          <w:szCs w:val="24"/>
        </w:rPr>
      </w:pPr>
      <w:r w:rsidRPr="00152536">
        <w:rPr>
          <w:sz w:val="24"/>
          <w:szCs w:val="24"/>
        </w:rPr>
        <w:t>П</w:t>
      </w:r>
      <w:r w:rsidR="004321C8">
        <w:rPr>
          <w:sz w:val="24"/>
          <w:szCs w:val="24"/>
        </w:rPr>
        <w:t>р</w:t>
      </w:r>
      <w:r w:rsidRPr="00152536">
        <w:rPr>
          <w:sz w:val="24"/>
          <w:szCs w:val="24"/>
        </w:rPr>
        <w:t>о</w:t>
      </w:r>
      <w:r w:rsidR="004321C8">
        <w:rPr>
          <w:sz w:val="24"/>
          <w:szCs w:val="24"/>
        </w:rPr>
        <w:t>давец обязуется ознакомить Покупателя</w:t>
      </w:r>
      <w:r w:rsidRPr="00152536">
        <w:rPr>
          <w:sz w:val="24"/>
          <w:szCs w:val="24"/>
        </w:rPr>
        <w:t xml:space="preserve"> с действующими у него локальными нормативными документами (далее – ЛНД), являющимися неотъемлемой частью договора,  путем передачи По</w:t>
      </w:r>
      <w:r w:rsidR="004321C8">
        <w:rPr>
          <w:sz w:val="24"/>
          <w:szCs w:val="24"/>
        </w:rPr>
        <w:t xml:space="preserve">купателю </w:t>
      </w:r>
      <w:proofErr w:type="gramStart"/>
      <w:r w:rsidRPr="00152536">
        <w:rPr>
          <w:sz w:val="24"/>
          <w:szCs w:val="24"/>
        </w:rPr>
        <w:t>соответствующих</w:t>
      </w:r>
      <w:proofErr w:type="gramEnd"/>
      <w:r w:rsidRPr="00152536">
        <w:rPr>
          <w:sz w:val="24"/>
          <w:szCs w:val="24"/>
        </w:rPr>
        <w:t xml:space="preserve"> ЛНД по  Акту приема-передачи ЛНД (Приложение №</w:t>
      </w:r>
      <w:r w:rsidR="00045ED1">
        <w:rPr>
          <w:sz w:val="24"/>
          <w:szCs w:val="24"/>
        </w:rPr>
        <w:t>7</w:t>
      </w:r>
      <w:r w:rsidRPr="00152536">
        <w:rPr>
          <w:sz w:val="24"/>
          <w:szCs w:val="24"/>
        </w:rPr>
        <w:t xml:space="preserve">), который должен быть подписан Сторонами по договору. </w:t>
      </w:r>
    </w:p>
    <w:p w:rsidR="00A353EC" w:rsidRPr="00152536" w:rsidRDefault="00A353EC" w:rsidP="00A353EC">
      <w:pPr>
        <w:pStyle w:val="afe"/>
        <w:numPr>
          <w:ilvl w:val="0"/>
          <w:numId w:val="0"/>
        </w:numPr>
        <w:tabs>
          <w:tab w:val="clear" w:pos="1440"/>
          <w:tab w:val="clear" w:pos="1692"/>
          <w:tab w:val="num" w:pos="1980"/>
        </w:tabs>
        <w:spacing w:after="0"/>
        <w:ind w:firstLine="709"/>
        <w:rPr>
          <w:sz w:val="24"/>
          <w:szCs w:val="24"/>
        </w:rPr>
      </w:pPr>
      <w:r w:rsidRPr="00152536">
        <w:rPr>
          <w:sz w:val="24"/>
          <w:szCs w:val="24"/>
        </w:rPr>
        <w:t xml:space="preserve">В </w:t>
      </w:r>
      <w:proofErr w:type="gramStart"/>
      <w:r w:rsidRPr="00152536">
        <w:rPr>
          <w:sz w:val="24"/>
          <w:szCs w:val="24"/>
        </w:rPr>
        <w:t>Акте</w:t>
      </w:r>
      <w:proofErr w:type="gramEnd"/>
      <w:r w:rsidRPr="00152536">
        <w:rPr>
          <w:sz w:val="24"/>
          <w:szCs w:val="24"/>
        </w:rPr>
        <w:t xml:space="preserve"> приема-передачи должен быть перечислен полный перечень ЛНД, с указанием распорядительных документов и даты, позволяющими идентифицировать действующую редакцию ЛНД. В случае внесения изменений в ЛНД,  П</w:t>
      </w:r>
      <w:r w:rsidR="004321C8">
        <w:rPr>
          <w:sz w:val="24"/>
          <w:szCs w:val="24"/>
        </w:rPr>
        <w:t>р</w:t>
      </w:r>
      <w:r w:rsidRPr="00152536">
        <w:rPr>
          <w:sz w:val="24"/>
          <w:szCs w:val="24"/>
        </w:rPr>
        <w:t>о</w:t>
      </w:r>
      <w:r w:rsidR="004321C8">
        <w:rPr>
          <w:sz w:val="24"/>
          <w:szCs w:val="24"/>
        </w:rPr>
        <w:t>давец</w:t>
      </w:r>
      <w:r w:rsidRPr="00152536">
        <w:rPr>
          <w:sz w:val="24"/>
          <w:szCs w:val="24"/>
        </w:rPr>
        <w:t xml:space="preserve"> передает По</w:t>
      </w:r>
      <w:r w:rsidR="004321C8">
        <w:rPr>
          <w:sz w:val="24"/>
          <w:szCs w:val="24"/>
        </w:rPr>
        <w:t>купателю</w:t>
      </w:r>
      <w:r w:rsidRPr="00152536">
        <w:rPr>
          <w:sz w:val="24"/>
          <w:szCs w:val="24"/>
        </w:rPr>
        <w:t xml:space="preserve"> измененный ЛНД и Акт приемки-передачи с указанием распорядительных документов и датой, </w:t>
      </w:r>
      <w:proofErr w:type="gramStart"/>
      <w:r w:rsidRPr="00152536">
        <w:rPr>
          <w:sz w:val="24"/>
          <w:szCs w:val="24"/>
        </w:rPr>
        <w:t>позволяющими</w:t>
      </w:r>
      <w:proofErr w:type="gramEnd"/>
      <w:r w:rsidRPr="00152536">
        <w:rPr>
          <w:sz w:val="24"/>
          <w:szCs w:val="24"/>
        </w:rPr>
        <w:t xml:space="preserve"> идентифицировать действующую редакцию ЛНД.</w:t>
      </w:r>
    </w:p>
    <w:p w:rsidR="00A353EC" w:rsidRDefault="00A353EC" w:rsidP="00A353EC">
      <w:pPr>
        <w:pStyle w:val="afe"/>
        <w:numPr>
          <w:ilvl w:val="0"/>
          <w:numId w:val="0"/>
        </w:numPr>
        <w:tabs>
          <w:tab w:val="clear" w:pos="1440"/>
          <w:tab w:val="num" w:pos="1980"/>
        </w:tabs>
        <w:spacing w:after="0"/>
        <w:ind w:firstLine="709"/>
        <w:rPr>
          <w:sz w:val="24"/>
          <w:szCs w:val="24"/>
        </w:rPr>
      </w:pPr>
      <w:r w:rsidRPr="00152536">
        <w:rPr>
          <w:sz w:val="24"/>
          <w:szCs w:val="24"/>
        </w:rPr>
        <w:t xml:space="preserve">Соблюдение требований локальных нормативных документов, указанных в </w:t>
      </w:r>
      <w:proofErr w:type="gramStart"/>
      <w:r w:rsidRPr="00152536">
        <w:rPr>
          <w:sz w:val="24"/>
          <w:szCs w:val="24"/>
        </w:rPr>
        <w:lastRenderedPageBreak/>
        <w:t>Приложении</w:t>
      </w:r>
      <w:proofErr w:type="gramEnd"/>
      <w:r w:rsidRPr="00152536">
        <w:rPr>
          <w:sz w:val="24"/>
          <w:szCs w:val="24"/>
        </w:rPr>
        <w:t xml:space="preserve"> №</w:t>
      </w:r>
      <w:r w:rsidR="00045ED1">
        <w:rPr>
          <w:sz w:val="24"/>
          <w:szCs w:val="24"/>
        </w:rPr>
        <w:t>7</w:t>
      </w:r>
      <w:r w:rsidRPr="00152536">
        <w:rPr>
          <w:sz w:val="24"/>
          <w:szCs w:val="24"/>
        </w:rPr>
        <w:t>, и последующих актах приема-передачи ЛНД (в случае их оформления Сторонами), Стороны признают существенным условием договора, которые не подлежат изменению со стороны По</w:t>
      </w:r>
      <w:r w:rsidR="004321C8">
        <w:rPr>
          <w:sz w:val="24"/>
          <w:szCs w:val="24"/>
        </w:rPr>
        <w:t>купателя</w:t>
      </w:r>
      <w:r w:rsidRPr="00152536">
        <w:rPr>
          <w:sz w:val="24"/>
          <w:szCs w:val="24"/>
        </w:rPr>
        <w:t>.</w:t>
      </w:r>
    </w:p>
    <w:p w:rsidR="0096726F" w:rsidRPr="0096726F" w:rsidRDefault="00584300" w:rsidP="0096726F">
      <w:pPr>
        <w:spacing w:after="0" w:line="240" w:lineRule="auto"/>
        <w:jc w:val="both"/>
        <w:rPr>
          <w:rFonts w:ascii="Times New Roman" w:eastAsia="Times New Roman" w:hAnsi="Times New Roman"/>
          <w:bCs/>
          <w:spacing w:val="-11"/>
          <w:sz w:val="24"/>
          <w:szCs w:val="24"/>
          <w:highlight w:val="lightGray"/>
        </w:rPr>
      </w:pPr>
      <w:r w:rsidRPr="0096726F">
        <w:rPr>
          <w:rFonts w:ascii="Times New Roman" w:hAnsi="Times New Roman"/>
          <w:sz w:val="24"/>
          <w:szCs w:val="24"/>
          <w:highlight w:val="lightGray"/>
        </w:rPr>
        <w:t>5</w:t>
      </w:r>
      <w:r w:rsidR="00A353EC" w:rsidRPr="0096726F">
        <w:rPr>
          <w:rFonts w:ascii="Times New Roman" w:hAnsi="Times New Roman"/>
          <w:sz w:val="24"/>
          <w:szCs w:val="24"/>
          <w:highlight w:val="lightGray"/>
        </w:rPr>
        <w:t>.1</w:t>
      </w:r>
      <w:r w:rsidRPr="0096726F">
        <w:rPr>
          <w:rFonts w:ascii="Times New Roman" w:hAnsi="Times New Roman"/>
          <w:sz w:val="24"/>
          <w:szCs w:val="24"/>
          <w:highlight w:val="lightGray"/>
        </w:rPr>
        <w:t>.8</w:t>
      </w:r>
      <w:r w:rsidR="00A353EC" w:rsidRPr="0096726F">
        <w:rPr>
          <w:rFonts w:ascii="Times New Roman" w:hAnsi="Times New Roman"/>
          <w:sz w:val="24"/>
          <w:szCs w:val="24"/>
          <w:highlight w:val="lightGray"/>
        </w:rPr>
        <w:t xml:space="preserve">. </w:t>
      </w:r>
      <w:r w:rsidR="0096726F" w:rsidRPr="0096726F">
        <w:rPr>
          <w:rFonts w:ascii="Times New Roman" w:eastAsia="Times New Roman" w:hAnsi="Times New Roman"/>
          <w:bCs/>
          <w:spacing w:val="-11"/>
          <w:sz w:val="24"/>
          <w:szCs w:val="24"/>
          <w:highlight w:val="lightGray"/>
        </w:rPr>
        <w:t xml:space="preserve">Покупатель обеспечивает </w:t>
      </w:r>
      <w:r w:rsidR="0096726F" w:rsidRPr="0096726F">
        <w:rPr>
          <w:rFonts w:ascii="Times New Roman" w:hAnsi="Times New Roman"/>
          <w:sz w:val="24"/>
          <w:szCs w:val="24"/>
          <w:highlight w:val="lightGray"/>
        </w:rPr>
        <w:t xml:space="preserve">обязательное социальное страхование от несчастных случаев на производстве и профессиональных заболеваний работников, выполняющих работы/оказывающих услуги на производственных объектах </w:t>
      </w:r>
      <w:r w:rsidR="006B7C6B">
        <w:rPr>
          <w:rFonts w:ascii="Times New Roman" w:hAnsi="Times New Roman"/>
          <w:sz w:val="24"/>
          <w:szCs w:val="24"/>
          <w:highlight w:val="lightGray"/>
        </w:rPr>
        <w:t>Продавца</w:t>
      </w:r>
      <w:r w:rsidR="0096726F" w:rsidRPr="0096726F">
        <w:rPr>
          <w:rFonts w:ascii="Times New Roman" w:hAnsi="Times New Roman"/>
          <w:sz w:val="24"/>
          <w:szCs w:val="24"/>
          <w:highlight w:val="lightGray"/>
        </w:rPr>
        <w:t>, в соответствии с положениями трудового законодательства</w:t>
      </w:r>
      <w:r w:rsidR="0096726F" w:rsidRPr="0096726F">
        <w:rPr>
          <w:rFonts w:ascii="Times New Roman" w:eastAsia="Times New Roman" w:hAnsi="Times New Roman"/>
          <w:bCs/>
          <w:spacing w:val="-11"/>
          <w:sz w:val="24"/>
          <w:szCs w:val="24"/>
          <w:highlight w:val="lightGray"/>
        </w:rPr>
        <w:t xml:space="preserve"> РФ.</w:t>
      </w:r>
    </w:p>
    <w:p w:rsidR="0096726F" w:rsidRPr="0096726F" w:rsidRDefault="0096726F" w:rsidP="0096726F">
      <w:pPr>
        <w:spacing w:after="0" w:line="240" w:lineRule="auto"/>
        <w:jc w:val="both"/>
        <w:rPr>
          <w:rFonts w:ascii="Times New Roman" w:eastAsia="Times New Roman" w:hAnsi="Times New Roman"/>
          <w:bCs/>
          <w:spacing w:val="-11"/>
          <w:sz w:val="24"/>
          <w:szCs w:val="24"/>
          <w:highlight w:val="lightGray"/>
        </w:rPr>
      </w:pPr>
      <w:r w:rsidRPr="0096726F">
        <w:rPr>
          <w:rFonts w:ascii="Times New Roman" w:eastAsia="Times New Roman" w:hAnsi="Times New Roman"/>
          <w:bCs/>
          <w:spacing w:val="-11"/>
          <w:sz w:val="24"/>
          <w:szCs w:val="24"/>
          <w:highlight w:val="lightGray"/>
        </w:rPr>
        <w:t xml:space="preserve">Условие об обеспечении </w:t>
      </w:r>
      <w:r w:rsidRPr="0096726F">
        <w:rPr>
          <w:rFonts w:ascii="Times New Roman" w:hAnsi="Times New Roman"/>
          <w:sz w:val="24"/>
          <w:szCs w:val="24"/>
          <w:highlight w:val="lightGray"/>
        </w:rPr>
        <w:t>обязательного социального страхования работников от несчастных случаев на производстве и профессиональных заболеваний</w:t>
      </w:r>
      <w:r w:rsidRPr="0096726F">
        <w:rPr>
          <w:rFonts w:ascii="Times New Roman" w:eastAsia="Times New Roman" w:hAnsi="Times New Roman"/>
          <w:bCs/>
          <w:spacing w:val="-11"/>
          <w:sz w:val="24"/>
          <w:szCs w:val="24"/>
          <w:highlight w:val="lightGray"/>
        </w:rPr>
        <w:t xml:space="preserve"> является существенным условием  Договора. </w:t>
      </w:r>
    </w:p>
    <w:p w:rsidR="0096726F" w:rsidRDefault="0096726F" w:rsidP="0096726F">
      <w:pPr>
        <w:pStyle w:val="afa"/>
        <w:ind w:left="0"/>
        <w:jc w:val="both"/>
        <w:rPr>
          <w:bCs/>
          <w:spacing w:val="-11"/>
          <w:sz w:val="24"/>
          <w:szCs w:val="24"/>
          <w:highlight w:val="lightGray"/>
        </w:rPr>
      </w:pPr>
      <w:r w:rsidRPr="0096726F">
        <w:rPr>
          <w:bCs/>
          <w:spacing w:val="-11"/>
          <w:sz w:val="24"/>
          <w:szCs w:val="24"/>
          <w:highlight w:val="lightGray"/>
        </w:rPr>
        <w:t xml:space="preserve">В </w:t>
      </w:r>
      <w:proofErr w:type="gramStart"/>
      <w:r w:rsidRPr="0096726F">
        <w:rPr>
          <w:bCs/>
          <w:spacing w:val="-11"/>
          <w:sz w:val="24"/>
          <w:szCs w:val="24"/>
          <w:highlight w:val="lightGray"/>
        </w:rPr>
        <w:t>случае</w:t>
      </w:r>
      <w:proofErr w:type="gramEnd"/>
      <w:r w:rsidRPr="0096726F">
        <w:rPr>
          <w:bCs/>
          <w:spacing w:val="-11"/>
          <w:sz w:val="24"/>
          <w:szCs w:val="24"/>
          <w:highlight w:val="lightGray"/>
        </w:rPr>
        <w:t xml:space="preserve"> невыполнения Покупателем  обязанности, предусмотренной настоящим пунктом, Продавец имеет право в одностороннем порядке отказаться от исполнения Договора без возмещения Покупателю убытков, причиненных прекращением Договора</w:t>
      </w:r>
      <w:r w:rsidR="00CA6EEC" w:rsidRPr="00CA6EEC">
        <w:rPr>
          <w:rStyle w:val="af9"/>
          <w:bCs/>
          <w:sz w:val="24"/>
          <w:szCs w:val="24"/>
          <w:highlight w:val="lightGray"/>
        </w:rPr>
        <w:t xml:space="preserve"> </w:t>
      </w:r>
    </w:p>
    <w:p w:rsidR="001716BA" w:rsidRPr="001F786D" w:rsidRDefault="001716BA" w:rsidP="001716BA">
      <w:pPr>
        <w:pStyle w:val="afa"/>
        <w:shd w:val="clear" w:color="auto" w:fill="FFFFFF"/>
        <w:ind w:left="0" w:right="6"/>
        <w:jc w:val="both"/>
        <w:rPr>
          <w:bCs/>
          <w:spacing w:val="-11"/>
          <w:sz w:val="24"/>
          <w:szCs w:val="24"/>
        </w:rPr>
      </w:pPr>
      <w:r w:rsidRPr="001716BA">
        <w:rPr>
          <w:sz w:val="24"/>
          <w:szCs w:val="24"/>
          <w:highlight w:val="lightGray"/>
        </w:rPr>
        <w:t xml:space="preserve">В </w:t>
      </w:r>
      <w:proofErr w:type="gramStart"/>
      <w:r w:rsidRPr="001716BA">
        <w:rPr>
          <w:sz w:val="24"/>
          <w:szCs w:val="24"/>
          <w:highlight w:val="lightGray"/>
        </w:rPr>
        <w:t>случае</w:t>
      </w:r>
      <w:proofErr w:type="gramEnd"/>
      <w:r w:rsidRPr="001716BA">
        <w:rPr>
          <w:sz w:val="24"/>
          <w:szCs w:val="24"/>
          <w:highlight w:val="lightGray"/>
        </w:rPr>
        <w:t xml:space="preserve"> выполнения указанных в п. 5.1.3 настоящего Договора работ третьими лицами</w:t>
      </w:r>
      <w:r w:rsidRPr="001716BA">
        <w:rPr>
          <w:bCs/>
          <w:spacing w:val="-11"/>
          <w:sz w:val="24"/>
          <w:szCs w:val="24"/>
          <w:highlight w:val="lightGray"/>
        </w:rPr>
        <w:t xml:space="preserve"> Покупатель обязан включать требование по обеспечению </w:t>
      </w:r>
      <w:r w:rsidRPr="001716BA">
        <w:rPr>
          <w:sz w:val="24"/>
          <w:szCs w:val="24"/>
          <w:highlight w:val="lightGray"/>
        </w:rPr>
        <w:t>обязательного социального страхования работников от несчастных случаев на производстве и профессиональных заболеваний в договоры с третьими лицами.</w:t>
      </w:r>
      <w:r>
        <w:rPr>
          <w:bCs/>
          <w:spacing w:val="-11"/>
          <w:sz w:val="24"/>
          <w:szCs w:val="24"/>
        </w:rPr>
        <w:t xml:space="preserve">  </w:t>
      </w:r>
    </w:p>
    <w:p w:rsidR="00A353EC" w:rsidRPr="00735CE7" w:rsidRDefault="0096726F" w:rsidP="00584300">
      <w:pPr>
        <w:pStyle w:val="afa"/>
        <w:ind w:left="0"/>
        <w:jc w:val="both"/>
        <w:rPr>
          <w:sz w:val="24"/>
          <w:szCs w:val="24"/>
          <w:highlight w:val="lightGray"/>
        </w:rPr>
      </w:pPr>
      <w:r>
        <w:rPr>
          <w:sz w:val="24"/>
          <w:szCs w:val="24"/>
          <w:highlight w:val="lightGray"/>
        </w:rPr>
        <w:t xml:space="preserve">5.1.9. </w:t>
      </w:r>
      <w:proofErr w:type="gramStart"/>
      <w:r w:rsidR="00A353EC" w:rsidRPr="00735CE7">
        <w:rPr>
          <w:sz w:val="24"/>
          <w:szCs w:val="24"/>
          <w:highlight w:val="lightGray"/>
        </w:rPr>
        <w:t>До начала выполнения работ на объектах П</w:t>
      </w:r>
      <w:r w:rsidR="004321C8">
        <w:rPr>
          <w:sz w:val="24"/>
          <w:szCs w:val="24"/>
          <w:highlight w:val="lightGray"/>
        </w:rPr>
        <w:t>р</w:t>
      </w:r>
      <w:r w:rsidR="00A353EC" w:rsidRPr="00735CE7">
        <w:rPr>
          <w:sz w:val="24"/>
          <w:szCs w:val="24"/>
          <w:highlight w:val="lightGray"/>
        </w:rPr>
        <w:t>о</w:t>
      </w:r>
      <w:r w:rsidR="004321C8">
        <w:rPr>
          <w:sz w:val="24"/>
          <w:szCs w:val="24"/>
          <w:highlight w:val="lightGray"/>
        </w:rPr>
        <w:t>давца</w:t>
      </w:r>
      <w:r w:rsidR="00A353EC" w:rsidRPr="00735CE7">
        <w:rPr>
          <w:sz w:val="24"/>
          <w:szCs w:val="24"/>
          <w:highlight w:val="lightGray"/>
        </w:rPr>
        <w:t xml:space="preserve"> в рамках настоящего Договора, По</w:t>
      </w:r>
      <w:r w:rsidR="004321C8">
        <w:rPr>
          <w:sz w:val="24"/>
          <w:szCs w:val="24"/>
          <w:highlight w:val="lightGray"/>
        </w:rPr>
        <w:t>купатель</w:t>
      </w:r>
      <w:r w:rsidR="00A353EC" w:rsidRPr="00735CE7">
        <w:rPr>
          <w:sz w:val="24"/>
          <w:szCs w:val="24"/>
          <w:highlight w:val="lightGray"/>
        </w:rPr>
        <w:t xml:space="preserve"> обязуется заключить на период выполнения работ (без увеличения цены Договора)  договор добровольного страхования своих работников, в </w:t>
      </w:r>
      <w:proofErr w:type="spellStart"/>
      <w:r w:rsidR="00A353EC" w:rsidRPr="00735CE7">
        <w:rPr>
          <w:sz w:val="24"/>
          <w:szCs w:val="24"/>
          <w:highlight w:val="lightGray"/>
        </w:rPr>
        <w:t>т.ч</w:t>
      </w:r>
      <w:proofErr w:type="spellEnd"/>
      <w:r w:rsidR="00A353EC" w:rsidRPr="00735CE7">
        <w:rPr>
          <w:sz w:val="24"/>
          <w:szCs w:val="24"/>
          <w:highlight w:val="lightGray"/>
        </w:rPr>
        <w:t xml:space="preserve">. работников </w:t>
      </w:r>
      <w:r w:rsidR="004321C8">
        <w:rPr>
          <w:sz w:val="24"/>
          <w:szCs w:val="24"/>
          <w:highlight w:val="lightGray"/>
        </w:rPr>
        <w:t>третьих лиц</w:t>
      </w:r>
      <w:r w:rsidR="00266DAA">
        <w:rPr>
          <w:sz w:val="24"/>
          <w:szCs w:val="24"/>
          <w:highlight w:val="lightGray"/>
        </w:rPr>
        <w:t xml:space="preserve"> (субподрядных организаций)</w:t>
      </w:r>
      <w:r w:rsidR="00A353EC" w:rsidRPr="00735CE7">
        <w:rPr>
          <w:sz w:val="24"/>
          <w:szCs w:val="24"/>
          <w:highlight w:val="lightGray"/>
        </w:rPr>
        <w:t xml:space="preserve">, которые присутствуют на объектах </w:t>
      </w:r>
      <w:r w:rsidR="004321C8" w:rsidRPr="00735CE7">
        <w:rPr>
          <w:sz w:val="24"/>
          <w:szCs w:val="24"/>
          <w:highlight w:val="lightGray"/>
        </w:rPr>
        <w:t>П</w:t>
      </w:r>
      <w:r w:rsidR="004321C8">
        <w:rPr>
          <w:sz w:val="24"/>
          <w:szCs w:val="24"/>
          <w:highlight w:val="lightGray"/>
        </w:rPr>
        <w:t>р</w:t>
      </w:r>
      <w:r w:rsidR="004321C8" w:rsidRPr="00735CE7">
        <w:rPr>
          <w:sz w:val="24"/>
          <w:szCs w:val="24"/>
          <w:highlight w:val="lightGray"/>
        </w:rPr>
        <w:t>о</w:t>
      </w:r>
      <w:r w:rsidR="004321C8">
        <w:rPr>
          <w:sz w:val="24"/>
          <w:szCs w:val="24"/>
          <w:highlight w:val="lightGray"/>
        </w:rPr>
        <w:t>давца</w:t>
      </w:r>
      <w:r w:rsidR="00A353EC" w:rsidRPr="00735CE7">
        <w:rPr>
          <w:sz w:val="24"/>
          <w:szCs w:val="24"/>
          <w:highlight w:val="lightGray"/>
        </w:rPr>
        <w:t>, от несчастных случаев, со страховой суммой не менее 400 000 (четырёхсот тысяч) рублей, включая следующие риски:</w:t>
      </w:r>
      <w:proofErr w:type="gramEnd"/>
    </w:p>
    <w:p w:rsidR="00A353EC" w:rsidRPr="00735CE7" w:rsidRDefault="00A353EC" w:rsidP="00A353EC">
      <w:pPr>
        <w:pStyle w:val="afa"/>
        <w:spacing w:before="120" w:after="120"/>
        <w:ind w:left="0" w:firstLine="503"/>
        <w:jc w:val="both"/>
        <w:rPr>
          <w:sz w:val="24"/>
          <w:szCs w:val="24"/>
          <w:highlight w:val="lightGray"/>
        </w:rPr>
      </w:pPr>
      <w:r w:rsidRPr="00735CE7">
        <w:rPr>
          <w:sz w:val="24"/>
          <w:szCs w:val="24"/>
          <w:highlight w:val="lightGray"/>
        </w:rPr>
        <w:t xml:space="preserve">- смерть в </w:t>
      </w:r>
      <w:proofErr w:type="gramStart"/>
      <w:r w:rsidRPr="00735CE7">
        <w:rPr>
          <w:sz w:val="24"/>
          <w:szCs w:val="24"/>
          <w:highlight w:val="lightGray"/>
        </w:rPr>
        <w:t>результате</w:t>
      </w:r>
      <w:proofErr w:type="gramEnd"/>
      <w:r w:rsidRPr="00735CE7">
        <w:rPr>
          <w:sz w:val="24"/>
          <w:szCs w:val="24"/>
          <w:highlight w:val="lightGray"/>
        </w:rPr>
        <w:t xml:space="preserve"> несчастного случая на производстве;</w:t>
      </w:r>
    </w:p>
    <w:p w:rsidR="00A353EC" w:rsidRPr="00735CE7" w:rsidRDefault="00A353EC" w:rsidP="00A353EC">
      <w:pPr>
        <w:pStyle w:val="afa"/>
        <w:spacing w:before="120" w:after="120"/>
        <w:ind w:left="0" w:firstLine="503"/>
        <w:jc w:val="both"/>
        <w:rPr>
          <w:sz w:val="24"/>
          <w:szCs w:val="24"/>
          <w:highlight w:val="lightGray"/>
        </w:rPr>
      </w:pPr>
      <w:r w:rsidRPr="00735CE7">
        <w:rPr>
          <w:sz w:val="24"/>
          <w:szCs w:val="24"/>
          <w:highlight w:val="lightGray"/>
        </w:rPr>
        <w:t>- постоянная (полная) утрата трудоспособности в результате несчастного случая с установлением I, II, III групп инвалидности.</w:t>
      </w:r>
    </w:p>
    <w:p w:rsidR="00A353EC" w:rsidRPr="00735CE7" w:rsidRDefault="00A353EC" w:rsidP="00A353EC">
      <w:pPr>
        <w:pStyle w:val="afa"/>
        <w:spacing w:before="120" w:after="120"/>
        <w:ind w:left="0" w:firstLine="503"/>
        <w:jc w:val="both"/>
        <w:rPr>
          <w:sz w:val="24"/>
          <w:szCs w:val="24"/>
          <w:highlight w:val="lightGray"/>
        </w:rPr>
      </w:pPr>
      <w:r w:rsidRPr="00735CE7">
        <w:rPr>
          <w:sz w:val="24"/>
          <w:szCs w:val="24"/>
          <w:highlight w:val="lightGray"/>
        </w:rPr>
        <w:t>По</w:t>
      </w:r>
      <w:r w:rsidR="004321C8">
        <w:rPr>
          <w:sz w:val="24"/>
          <w:szCs w:val="24"/>
          <w:highlight w:val="lightGray"/>
        </w:rPr>
        <w:t>купатель</w:t>
      </w:r>
      <w:r w:rsidRPr="00735CE7">
        <w:rPr>
          <w:sz w:val="24"/>
          <w:szCs w:val="24"/>
          <w:highlight w:val="lightGray"/>
        </w:rPr>
        <w:t xml:space="preserve"> обязан в течение 15 (пятнадцати) дней </w:t>
      </w:r>
      <w:proofErr w:type="gramStart"/>
      <w:r w:rsidRPr="00735CE7">
        <w:rPr>
          <w:sz w:val="24"/>
          <w:szCs w:val="24"/>
          <w:highlight w:val="lightGray"/>
        </w:rPr>
        <w:t>с даты заключения</w:t>
      </w:r>
      <w:proofErr w:type="gramEnd"/>
      <w:r w:rsidRPr="00735CE7">
        <w:rPr>
          <w:sz w:val="24"/>
          <w:szCs w:val="24"/>
          <w:highlight w:val="lightGray"/>
        </w:rPr>
        <w:t xml:space="preserve"> настоящего Договора предоставить П</w:t>
      </w:r>
      <w:r w:rsidR="00D022B6">
        <w:rPr>
          <w:sz w:val="24"/>
          <w:szCs w:val="24"/>
          <w:highlight w:val="lightGray"/>
        </w:rPr>
        <w:t>родавцу</w:t>
      </w:r>
      <w:r w:rsidRPr="00735CE7">
        <w:rPr>
          <w:sz w:val="24"/>
          <w:szCs w:val="24"/>
          <w:highlight w:val="lightGray"/>
        </w:rPr>
        <w:t xml:space="preserve"> заверенную уполномоченным представителем По</w:t>
      </w:r>
      <w:r w:rsidR="00D022B6">
        <w:rPr>
          <w:sz w:val="24"/>
          <w:szCs w:val="24"/>
          <w:highlight w:val="lightGray"/>
        </w:rPr>
        <w:t>купателя</w:t>
      </w:r>
      <w:r w:rsidRPr="00735CE7">
        <w:rPr>
          <w:sz w:val="24"/>
          <w:szCs w:val="24"/>
          <w:highlight w:val="lightGray"/>
        </w:rPr>
        <w:t xml:space="preserve"> копию договора страхования от нечастных случаев.</w:t>
      </w:r>
    </w:p>
    <w:p w:rsidR="00A353EC" w:rsidRDefault="00A353EC" w:rsidP="00A353EC">
      <w:pPr>
        <w:pStyle w:val="afa"/>
        <w:spacing w:before="120" w:after="120"/>
        <w:ind w:left="0" w:firstLine="503"/>
        <w:jc w:val="both"/>
        <w:rPr>
          <w:sz w:val="24"/>
          <w:szCs w:val="24"/>
        </w:rPr>
      </w:pPr>
      <w:r w:rsidRPr="00735CE7">
        <w:rPr>
          <w:sz w:val="24"/>
          <w:szCs w:val="24"/>
          <w:highlight w:val="lightGray"/>
        </w:rPr>
        <w:t xml:space="preserve">В </w:t>
      </w:r>
      <w:proofErr w:type="gramStart"/>
      <w:r w:rsidRPr="00735CE7">
        <w:rPr>
          <w:sz w:val="24"/>
          <w:szCs w:val="24"/>
          <w:highlight w:val="lightGray"/>
        </w:rPr>
        <w:t>случае</w:t>
      </w:r>
      <w:proofErr w:type="gramEnd"/>
      <w:r w:rsidRPr="00735CE7">
        <w:rPr>
          <w:sz w:val="24"/>
          <w:szCs w:val="24"/>
          <w:highlight w:val="lightGray"/>
        </w:rPr>
        <w:t xml:space="preserve"> несоблюдения По</w:t>
      </w:r>
      <w:r w:rsidR="00D022B6">
        <w:rPr>
          <w:sz w:val="24"/>
          <w:szCs w:val="24"/>
          <w:highlight w:val="lightGray"/>
        </w:rPr>
        <w:t xml:space="preserve">купателем </w:t>
      </w:r>
      <w:r w:rsidRPr="00735CE7">
        <w:rPr>
          <w:sz w:val="24"/>
          <w:szCs w:val="24"/>
          <w:highlight w:val="lightGray"/>
        </w:rPr>
        <w:t>требований настоящего пункта, а также условий договора о добровольном страховании работников от несчастных случаев, П</w:t>
      </w:r>
      <w:r w:rsidR="00D022B6">
        <w:rPr>
          <w:sz w:val="24"/>
          <w:szCs w:val="24"/>
          <w:highlight w:val="lightGray"/>
        </w:rPr>
        <w:t xml:space="preserve">родавец </w:t>
      </w:r>
      <w:r w:rsidRPr="00735CE7">
        <w:rPr>
          <w:sz w:val="24"/>
          <w:szCs w:val="24"/>
          <w:highlight w:val="lightGray"/>
        </w:rPr>
        <w:t>имеет право взыскать с По</w:t>
      </w:r>
      <w:r w:rsidR="00811767">
        <w:rPr>
          <w:sz w:val="24"/>
          <w:szCs w:val="24"/>
          <w:highlight w:val="lightGray"/>
        </w:rPr>
        <w:t>купателя</w:t>
      </w:r>
      <w:r w:rsidRPr="00735CE7">
        <w:rPr>
          <w:sz w:val="24"/>
          <w:szCs w:val="24"/>
          <w:highlight w:val="lightGray"/>
        </w:rPr>
        <w:t xml:space="preserve"> штраф в размере </w:t>
      </w:r>
      <w:r w:rsidRPr="009F53A3">
        <w:rPr>
          <w:sz w:val="24"/>
          <w:szCs w:val="24"/>
          <w:highlight w:val="darkGray"/>
        </w:rPr>
        <w:t>50 000 рублей</w:t>
      </w:r>
      <w:r w:rsidRPr="00735CE7">
        <w:rPr>
          <w:sz w:val="24"/>
          <w:szCs w:val="24"/>
          <w:highlight w:val="lightGray"/>
        </w:rPr>
        <w:t xml:space="preserve"> за каждый выявленный факт и (или) отказаться от исполнения Договора без возмещения По</w:t>
      </w:r>
      <w:r w:rsidR="00811767">
        <w:rPr>
          <w:sz w:val="24"/>
          <w:szCs w:val="24"/>
          <w:highlight w:val="lightGray"/>
        </w:rPr>
        <w:t>купателю</w:t>
      </w:r>
      <w:r w:rsidRPr="00735CE7">
        <w:rPr>
          <w:sz w:val="24"/>
          <w:szCs w:val="24"/>
          <w:highlight w:val="lightGray"/>
        </w:rPr>
        <w:t xml:space="preserve"> убытков, связанных с таким отказом.</w:t>
      </w:r>
    </w:p>
    <w:p w:rsidR="00A353EC" w:rsidRDefault="00584300" w:rsidP="00584300">
      <w:pPr>
        <w:pStyle w:val="afa"/>
        <w:spacing w:before="120" w:after="120"/>
        <w:ind w:left="0"/>
        <w:jc w:val="both"/>
        <w:rPr>
          <w:bCs/>
          <w:sz w:val="24"/>
          <w:szCs w:val="24"/>
        </w:rPr>
      </w:pPr>
      <w:r>
        <w:rPr>
          <w:sz w:val="24"/>
          <w:szCs w:val="24"/>
          <w:highlight w:val="lightGray"/>
        </w:rPr>
        <w:t>5</w:t>
      </w:r>
      <w:r w:rsidR="00A353EC" w:rsidRPr="00537FDE">
        <w:rPr>
          <w:sz w:val="24"/>
          <w:szCs w:val="24"/>
          <w:highlight w:val="lightGray"/>
        </w:rPr>
        <w:t>.1</w:t>
      </w:r>
      <w:r w:rsidR="0096726F">
        <w:rPr>
          <w:sz w:val="24"/>
          <w:szCs w:val="24"/>
          <w:highlight w:val="lightGray"/>
        </w:rPr>
        <w:t>.10</w:t>
      </w:r>
      <w:r w:rsidR="00A353EC" w:rsidRPr="00537FDE">
        <w:rPr>
          <w:sz w:val="24"/>
          <w:szCs w:val="24"/>
          <w:highlight w:val="lightGray"/>
        </w:rPr>
        <w:t xml:space="preserve">. </w:t>
      </w:r>
      <w:r w:rsidR="00A353EC" w:rsidRPr="00537FDE">
        <w:rPr>
          <w:bCs/>
          <w:sz w:val="24"/>
          <w:szCs w:val="24"/>
          <w:highlight w:val="lightGray"/>
        </w:rPr>
        <w:t>По</w:t>
      </w:r>
      <w:r w:rsidR="00811767">
        <w:rPr>
          <w:bCs/>
          <w:sz w:val="24"/>
          <w:szCs w:val="24"/>
          <w:highlight w:val="lightGray"/>
        </w:rPr>
        <w:t>купатель</w:t>
      </w:r>
      <w:r w:rsidR="00A353EC" w:rsidRPr="00537FDE">
        <w:rPr>
          <w:bCs/>
          <w:sz w:val="24"/>
          <w:szCs w:val="24"/>
          <w:highlight w:val="lightGray"/>
        </w:rPr>
        <w:t xml:space="preserve"> обязан соблюдать требования в части медицинского  обеспечения и проведения медицинских осмотров работников По</w:t>
      </w:r>
      <w:r w:rsidR="00811767">
        <w:rPr>
          <w:bCs/>
          <w:sz w:val="24"/>
          <w:szCs w:val="24"/>
          <w:highlight w:val="lightGray"/>
        </w:rPr>
        <w:t>купателя</w:t>
      </w:r>
      <w:r w:rsidR="00A353EC" w:rsidRPr="00537FDE">
        <w:rPr>
          <w:bCs/>
          <w:sz w:val="24"/>
          <w:szCs w:val="24"/>
          <w:highlight w:val="lightGray"/>
        </w:rPr>
        <w:t>, выполняющих работы/оказывающих услуги</w:t>
      </w:r>
      <w:r w:rsidR="00811767">
        <w:rPr>
          <w:bCs/>
          <w:sz w:val="24"/>
          <w:szCs w:val="24"/>
          <w:highlight w:val="lightGray"/>
        </w:rPr>
        <w:t xml:space="preserve"> на производственных объектах Продавца</w:t>
      </w:r>
      <w:r w:rsidR="00A353EC" w:rsidRPr="00537FDE">
        <w:rPr>
          <w:bCs/>
          <w:sz w:val="24"/>
          <w:szCs w:val="24"/>
          <w:highlight w:val="lightGray"/>
        </w:rPr>
        <w:t xml:space="preserve">, согласно Приложению № </w:t>
      </w:r>
      <w:r w:rsidR="00E00B13">
        <w:rPr>
          <w:bCs/>
          <w:sz w:val="24"/>
          <w:szCs w:val="24"/>
          <w:highlight w:val="lightGray"/>
        </w:rPr>
        <w:t>8</w:t>
      </w:r>
      <w:r w:rsidR="00A353EC">
        <w:rPr>
          <w:bCs/>
          <w:sz w:val="24"/>
          <w:szCs w:val="24"/>
          <w:highlight w:val="lightGray"/>
        </w:rPr>
        <w:t xml:space="preserve"> </w:t>
      </w:r>
      <w:r w:rsidR="00A353EC" w:rsidRPr="00537FDE">
        <w:rPr>
          <w:bCs/>
          <w:sz w:val="24"/>
          <w:szCs w:val="24"/>
          <w:highlight w:val="lightGray"/>
        </w:rPr>
        <w:t>к настоящему договору».</w:t>
      </w:r>
    </w:p>
    <w:p w:rsidR="00C93F51" w:rsidRPr="00EC15FE" w:rsidRDefault="00C93F51">
      <w:pPr>
        <w:spacing w:after="0" w:line="100" w:lineRule="atLeast"/>
        <w:jc w:val="both"/>
        <w:rPr>
          <w:rFonts w:ascii="Times New Roman" w:hAnsi="Times New Roman"/>
          <w:bCs/>
          <w:sz w:val="24"/>
          <w:szCs w:val="24"/>
        </w:rPr>
      </w:pPr>
    </w:p>
    <w:p w:rsidR="00C93F51" w:rsidRPr="00EC15FE" w:rsidRDefault="002F5C8E" w:rsidP="00A0643C">
      <w:pPr>
        <w:pStyle w:val="a0"/>
        <w:tabs>
          <w:tab w:val="left" w:pos="900"/>
        </w:tabs>
        <w:spacing w:line="240" w:lineRule="auto"/>
        <w:rPr>
          <w:b/>
          <w:bCs/>
        </w:rPr>
      </w:pPr>
      <w:r w:rsidRPr="00EC15FE">
        <w:rPr>
          <w:b/>
          <w:bCs/>
        </w:rPr>
        <w:t>5.2. Продавец обязуется:</w:t>
      </w:r>
    </w:p>
    <w:p w:rsidR="00C93F51" w:rsidRPr="00EC15FE" w:rsidRDefault="002F5C8E" w:rsidP="00A0643C">
      <w:pPr>
        <w:pStyle w:val="310"/>
        <w:spacing w:after="0" w:line="240" w:lineRule="auto"/>
        <w:jc w:val="both"/>
        <w:rPr>
          <w:rFonts w:ascii="Times New Roman" w:hAnsi="Times New Roman"/>
          <w:color w:val="000000"/>
          <w:sz w:val="24"/>
          <w:szCs w:val="24"/>
        </w:rPr>
      </w:pPr>
      <w:r w:rsidRPr="00EC15FE">
        <w:rPr>
          <w:rFonts w:ascii="Times New Roman" w:hAnsi="Times New Roman"/>
          <w:sz w:val="24"/>
          <w:szCs w:val="24"/>
        </w:rPr>
        <w:t xml:space="preserve">5.2.1. После получения документов, подтверждающих оплату ТМЦ, </w:t>
      </w:r>
      <w:r w:rsidRPr="00EC15FE">
        <w:rPr>
          <w:rFonts w:ascii="Times New Roman" w:hAnsi="Times New Roman"/>
          <w:color w:val="000000"/>
          <w:sz w:val="24"/>
          <w:szCs w:val="24"/>
        </w:rPr>
        <w:t xml:space="preserve">предоставить представителю </w:t>
      </w:r>
      <w:r w:rsidRPr="00EC15FE">
        <w:rPr>
          <w:rFonts w:ascii="Times New Roman" w:hAnsi="Times New Roman"/>
          <w:b/>
          <w:color w:val="000000"/>
          <w:sz w:val="24"/>
          <w:szCs w:val="24"/>
        </w:rPr>
        <w:t>Покупателя</w:t>
      </w:r>
      <w:r w:rsidRPr="00EC15FE">
        <w:rPr>
          <w:rFonts w:ascii="Times New Roman" w:hAnsi="Times New Roman"/>
          <w:color w:val="000000"/>
          <w:sz w:val="24"/>
          <w:szCs w:val="24"/>
        </w:rPr>
        <w:t xml:space="preserve"> ТМЦ для выборки</w:t>
      </w:r>
      <w:r w:rsidRPr="00EC15FE">
        <w:rPr>
          <w:rFonts w:ascii="Times New Roman" w:hAnsi="Times New Roman"/>
          <w:sz w:val="24"/>
          <w:szCs w:val="24"/>
        </w:rPr>
        <w:t xml:space="preserve"> с имеющимися на него документами</w:t>
      </w:r>
      <w:r w:rsidRPr="00EC15FE">
        <w:rPr>
          <w:rFonts w:ascii="Times New Roman" w:hAnsi="Times New Roman"/>
          <w:b/>
          <w:color w:val="000000"/>
          <w:sz w:val="24"/>
          <w:szCs w:val="24"/>
        </w:rPr>
        <w:t xml:space="preserve"> </w:t>
      </w:r>
      <w:r w:rsidRPr="00EC15FE">
        <w:rPr>
          <w:rFonts w:ascii="Times New Roman" w:hAnsi="Times New Roman"/>
          <w:sz w:val="24"/>
          <w:szCs w:val="24"/>
        </w:rPr>
        <w:t xml:space="preserve">на основании доверенности на получение ТМЦ по типовой межотраслевой форме №М-2, согласованной Сторонами в Приложении №4 к настоящему Договору. Обязанность </w:t>
      </w:r>
      <w:r w:rsidRPr="00EC15FE">
        <w:rPr>
          <w:rFonts w:ascii="Times New Roman" w:hAnsi="Times New Roman"/>
          <w:b/>
          <w:sz w:val="24"/>
          <w:szCs w:val="24"/>
        </w:rPr>
        <w:t>Продавца</w:t>
      </w:r>
      <w:r w:rsidRPr="00EC15FE">
        <w:rPr>
          <w:rFonts w:ascii="Times New Roman" w:hAnsi="Times New Roman"/>
          <w:sz w:val="24"/>
          <w:szCs w:val="24"/>
        </w:rPr>
        <w:t xml:space="preserve"> передать ТМЦ </w:t>
      </w:r>
      <w:r w:rsidRPr="00EC15FE">
        <w:rPr>
          <w:rFonts w:ascii="Times New Roman" w:hAnsi="Times New Roman"/>
          <w:b/>
          <w:sz w:val="24"/>
          <w:szCs w:val="24"/>
        </w:rPr>
        <w:t>Покупателю</w:t>
      </w:r>
      <w:r w:rsidRPr="00EC15FE">
        <w:rPr>
          <w:rFonts w:ascii="Times New Roman" w:hAnsi="Times New Roman"/>
          <w:sz w:val="24"/>
          <w:szCs w:val="24"/>
        </w:rPr>
        <w:t xml:space="preserve"> считается исполненной с момента предоставления ТМЦ в распоряжение </w:t>
      </w:r>
      <w:r w:rsidRPr="00EC15FE">
        <w:rPr>
          <w:rFonts w:ascii="Times New Roman" w:hAnsi="Times New Roman"/>
          <w:b/>
          <w:sz w:val="24"/>
          <w:szCs w:val="24"/>
        </w:rPr>
        <w:t>Покупателя</w:t>
      </w:r>
      <w:r w:rsidRPr="00EC15FE">
        <w:rPr>
          <w:rFonts w:ascii="Times New Roman" w:hAnsi="Times New Roman"/>
          <w:sz w:val="24"/>
          <w:szCs w:val="24"/>
        </w:rPr>
        <w:t xml:space="preserve"> и подписания </w:t>
      </w:r>
      <w:r w:rsidRPr="00EC15FE">
        <w:rPr>
          <w:rFonts w:ascii="Times New Roman" w:hAnsi="Times New Roman"/>
          <w:b/>
          <w:sz w:val="24"/>
          <w:szCs w:val="24"/>
        </w:rPr>
        <w:t xml:space="preserve">Продавцом </w:t>
      </w:r>
      <w:r w:rsidRPr="00EC15FE">
        <w:rPr>
          <w:rFonts w:ascii="Times New Roman" w:hAnsi="Times New Roman"/>
          <w:sz w:val="24"/>
          <w:szCs w:val="24"/>
        </w:rPr>
        <w:t>документов,</w:t>
      </w:r>
      <w:r w:rsidRPr="00EC15FE">
        <w:rPr>
          <w:rFonts w:ascii="Times New Roman" w:hAnsi="Times New Roman"/>
          <w:b/>
          <w:sz w:val="24"/>
          <w:szCs w:val="24"/>
        </w:rPr>
        <w:t xml:space="preserve"> </w:t>
      </w:r>
      <w:r w:rsidRPr="00EC15FE">
        <w:rPr>
          <w:rFonts w:ascii="Times New Roman" w:hAnsi="Times New Roman"/>
          <w:sz w:val="24"/>
          <w:szCs w:val="24"/>
        </w:rPr>
        <w:t xml:space="preserve">указанных в п. 5.2.2 настоящего Договора. </w:t>
      </w:r>
      <w:r w:rsidRPr="00EC15FE">
        <w:rPr>
          <w:rFonts w:ascii="Times New Roman" w:hAnsi="Times New Roman"/>
          <w:color w:val="000000"/>
          <w:sz w:val="24"/>
          <w:szCs w:val="24"/>
        </w:rPr>
        <w:t xml:space="preserve">ТМЦ считаются предоставленными в распоряжение </w:t>
      </w:r>
      <w:r w:rsidRPr="00EC15FE">
        <w:rPr>
          <w:rFonts w:ascii="Times New Roman" w:hAnsi="Times New Roman"/>
          <w:b/>
          <w:color w:val="000000"/>
          <w:sz w:val="24"/>
          <w:szCs w:val="24"/>
        </w:rPr>
        <w:t>Покупателя</w:t>
      </w:r>
      <w:r w:rsidRPr="00EC15FE">
        <w:rPr>
          <w:rFonts w:ascii="Times New Roman" w:hAnsi="Times New Roman"/>
          <w:color w:val="000000"/>
          <w:sz w:val="24"/>
          <w:szCs w:val="24"/>
        </w:rPr>
        <w:t xml:space="preserve">, когда к сроку, предусмотренному настоящим Договором, ТМЦ </w:t>
      </w:r>
      <w:proofErr w:type="gramStart"/>
      <w:r w:rsidRPr="00EC15FE">
        <w:rPr>
          <w:rFonts w:ascii="Times New Roman" w:hAnsi="Times New Roman"/>
          <w:color w:val="000000"/>
          <w:sz w:val="24"/>
          <w:szCs w:val="24"/>
        </w:rPr>
        <w:t>готовы</w:t>
      </w:r>
      <w:proofErr w:type="gramEnd"/>
      <w:r w:rsidRPr="00EC15FE">
        <w:rPr>
          <w:rFonts w:ascii="Times New Roman" w:hAnsi="Times New Roman"/>
          <w:color w:val="000000"/>
          <w:sz w:val="24"/>
          <w:szCs w:val="24"/>
        </w:rPr>
        <w:t xml:space="preserve"> к передаче в надлежащем месте.</w:t>
      </w:r>
    </w:p>
    <w:p w:rsidR="00C93F51" w:rsidRPr="00EC15FE" w:rsidRDefault="002F5C8E" w:rsidP="00A0643C">
      <w:pPr>
        <w:spacing w:after="0" w:line="240" w:lineRule="auto"/>
        <w:jc w:val="both"/>
        <w:rPr>
          <w:rFonts w:ascii="Times New Roman" w:hAnsi="Times New Roman"/>
          <w:sz w:val="24"/>
          <w:szCs w:val="24"/>
        </w:rPr>
      </w:pPr>
      <w:r w:rsidRPr="00EC15FE">
        <w:rPr>
          <w:rFonts w:ascii="Times New Roman" w:hAnsi="Times New Roman"/>
          <w:sz w:val="24"/>
          <w:szCs w:val="24"/>
        </w:rPr>
        <w:t xml:space="preserve">5.2.2. По факту передачи ТМЦ </w:t>
      </w:r>
      <w:proofErr w:type="gramStart"/>
      <w:r w:rsidRPr="00EC15FE">
        <w:rPr>
          <w:rFonts w:ascii="Times New Roman" w:hAnsi="Times New Roman"/>
          <w:sz w:val="24"/>
          <w:szCs w:val="24"/>
        </w:rPr>
        <w:t xml:space="preserve">предоставить </w:t>
      </w:r>
      <w:r w:rsidRPr="00EC15FE">
        <w:rPr>
          <w:rFonts w:ascii="Times New Roman" w:hAnsi="Times New Roman"/>
          <w:b/>
          <w:bCs/>
          <w:sz w:val="24"/>
          <w:szCs w:val="24"/>
        </w:rPr>
        <w:t>Покупателю</w:t>
      </w:r>
      <w:r w:rsidRPr="00EC15FE">
        <w:rPr>
          <w:rFonts w:ascii="Times New Roman" w:hAnsi="Times New Roman"/>
          <w:sz w:val="24"/>
          <w:szCs w:val="24"/>
        </w:rPr>
        <w:t xml:space="preserve"> следующие документы</w:t>
      </w:r>
      <w:proofErr w:type="gramEnd"/>
      <w:r w:rsidRPr="00EC15FE">
        <w:rPr>
          <w:rFonts w:ascii="Times New Roman" w:hAnsi="Times New Roman"/>
          <w:sz w:val="24"/>
          <w:szCs w:val="24"/>
        </w:rPr>
        <w:t xml:space="preserve"> на ТМЦ:</w:t>
      </w:r>
    </w:p>
    <w:p w:rsidR="00C93F51" w:rsidRPr="00632E9E" w:rsidRDefault="002F5C8E" w:rsidP="00A0643C">
      <w:pPr>
        <w:numPr>
          <w:ilvl w:val="0"/>
          <w:numId w:val="2"/>
        </w:numPr>
        <w:spacing w:after="0" w:line="240" w:lineRule="auto"/>
        <w:ind w:left="0" w:firstLine="0"/>
        <w:jc w:val="both"/>
        <w:rPr>
          <w:rFonts w:ascii="Times New Roman" w:hAnsi="Times New Roman"/>
          <w:bCs/>
          <w:sz w:val="24"/>
          <w:szCs w:val="24"/>
        </w:rPr>
      </w:pPr>
      <w:r w:rsidRPr="00632E9E">
        <w:rPr>
          <w:rFonts w:ascii="Times New Roman" w:hAnsi="Times New Roman"/>
          <w:sz w:val="24"/>
          <w:szCs w:val="24"/>
          <w:shd w:val="clear" w:color="auto" w:fill="C0C0C0"/>
        </w:rPr>
        <w:t>товарную накладную по форме ТОРГ-1</w:t>
      </w:r>
      <w:r w:rsidR="002F02D5" w:rsidRPr="00632E9E">
        <w:rPr>
          <w:rFonts w:ascii="Times New Roman" w:hAnsi="Times New Roman"/>
          <w:sz w:val="24"/>
          <w:szCs w:val="24"/>
          <w:shd w:val="clear" w:color="auto" w:fill="C0C0C0"/>
        </w:rPr>
        <w:t>2, установленной Приложением № 3</w:t>
      </w:r>
      <w:r w:rsidRPr="00632E9E">
        <w:rPr>
          <w:rFonts w:ascii="Times New Roman" w:hAnsi="Times New Roman"/>
          <w:bCs/>
          <w:sz w:val="24"/>
          <w:szCs w:val="24"/>
        </w:rPr>
        <w:t>;</w:t>
      </w:r>
    </w:p>
    <w:p w:rsidR="00C93F51" w:rsidRPr="00632E9E" w:rsidRDefault="002F02D5" w:rsidP="00A0643C">
      <w:pPr>
        <w:numPr>
          <w:ilvl w:val="0"/>
          <w:numId w:val="2"/>
        </w:numPr>
        <w:spacing w:after="0" w:line="240" w:lineRule="auto"/>
        <w:ind w:left="0" w:firstLine="0"/>
        <w:jc w:val="both"/>
        <w:rPr>
          <w:rFonts w:ascii="Times New Roman" w:hAnsi="Times New Roman"/>
          <w:sz w:val="24"/>
          <w:szCs w:val="24"/>
        </w:rPr>
      </w:pPr>
      <w:r w:rsidRPr="00632E9E">
        <w:rPr>
          <w:rFonts w:ascii="Times New Roman" w:hAnsi="Times New Roman"/>
          <w:sz w:val="24"/>
          <w:szCs w:val="24"/>
          <w:shd w:val="clear" w:color="auto" w:fill="C0C0C0"/>
        </w:rPr>
        <w:lastRenderedPageBreak/>
        <w:t>накладную по форме М-15, установленной Приложением № 5.</w:t>
      </w:r>
      <w:r w:rsidR="002F5C8E" w:rsidRPr="00632E9E">
        <w:rPr>
          <w:rFonts w:ascii="Times New Roman" w:hAnsi="Times New Roman"/>
          <w:sz w:val="24"/>
          <w:szCs w:val="24"/>
        </w:rPr>
        <w:t xml:space="preserve"> </w:t>
      </w:r>
    </w:p>
    <w:p w:rsidR="00C93F51" w:rsidRDefault="002F5C8E" w:rsidP="00A0643C">
      <w:pPr>
        <w:tabs>
          <w:tab w:val="left" w:pos="900"/>
        </w:tabs>
        <w:spacing w:after="0" w:line="240" w:lineRule="auto"/>
        <w:jc w:val="both"/>
        <w:rPr>
          <w:rFonts w:ascii="Times New Roman" w:hAnsi="Times New Roman"/>
          <w:sz w:val="24"/>
          <w:szCs w:val="24"/>
        </w:rPr>
      </w:pPr>
      <w:r w:rsidRPr="00EC15FE">
        <w:rPr>
          <w:rFonts w:ascii="Times New Roman" w:hAnsi="Times New Roman"/>
          <w:sz w:val="24"/>
          <w:szCs w:val="24"/>
        </w:rPr>
        <w:t xml:space="preserve">5.2.3. В течение 5-ти рабочих дней после отпуска ТМЦ передать </w:t>
      </w:r>
      <w:r w:rsidRPr="00EC15FE">
        <w:rPr>
          <w:rFonts w:ascii="Times New Roman" w:hAnsi="Times New Roman"/>
          <w:b/>
          <w:sz w:val="24"/>
          <w:szCs w:val="24"/>
        </w:rPr>
        <w:t>Покупателю</w:t>
      </w:r>
      <w:r w:rsidRPr="00EC15FE">
        <w:rPr>
          <w:rFonts w:ascii="Times New Roman" w:hAnsi="Times New Roman"/>
          <w:sz w:val="24"/>
          <w:szCs w:val="24"/>
        </w:rPr>
        <w:t xml:space="preserve"> счет-фактуру, </w:t>
      </w:r>
      <w:proofErr w:type="gramStart"/>
      <w:r w:rsidRPr="00EC15FE">
        <w:rPr>
          <w:rFonts w:ascii="Times New Roman" w:hAnsi="Times New Roman"/>
          <w:sz w:val="24"/>
          <w:szCs w:val="24"/>
        </w:rPr>
        <w:t>оформленную</w:t>
      </w:r>
      <w:proofErr w:type="gramEnd"/>
      <w:r w:rsidRPr="00EC15FE">
        <w:rPr>
          <w:rFonts w:ascii="Times New Roman" w:hAnsi="Times New Roman"/>
          <w:sz w:val="24"/>
          <w:szCs w:val="24"/>
        </w:rPr>
        <w:t xml:space="preserve"> в соответствии с требованиями действующего налогового законодательства.</w:t>
      </w:r>
    </w:p>
    <w:p w:rsidR="00C93F51" w:rsidRPr="00EC15FE" w:rsidRDefault="002F5C8E">
      <w:pPr>
        <w:spacing w:line="100" w:lineRule="atLeast"/>
        <w:jc w:val="center"/>
        <w:rPr>
          <w:rFonts w:ascii="Times New Roman" w:hAnsi="Times New Roman"/>
          <w:b/>
          <w:sz w:val="24"/>
          <w:szCs w:val="24"/>
        </w:rPr>
      </w:pPr>
      <w:r w:rsidRPr="00EC15FE">
        <w:rPr>
          <w:rFonts w:ascii="Times New Roman" w:hAnsi="Times New Roman"/>
          <w:b/>
          <w:sz w:val="24"/>
          <w:szCs w:val="24"/>
        </w:rPr>
        <w:t>6. Ответственность Сторон</w:t>
      </w:r>
    </w:p>
    <w:p w:rsidR="00C93F51" w:rsidRPr="00EC15FE" w:rsidRDefault="002F5C8E" w:rsidP="00B875E5">
      <w:pPr>
        <w:pStyle w:val="a0"/>
        <w:tabs>
          <w:tab w:val="left" w:pos="900"/>
        </w:tabs>
        <w:spacing w:line="240" w:lineRule="auto"/>
      </w:pPr>
      <w:r w:rsidRPr="00EC15FE">
        <w:t xml:space="preserve">6.1. За неисполнение либо за ненадлежащее исполнение договорных обязательств, </w:t>
      </w:r>
      <w:r w:rsidRPr="00EC15FE">
        <w:rPr>
          <w:b/>
        </w:rPr>
        <w:t xml:space="preserve">Стороны </w:t>
      </w:r>
      <w:r w:rsidRPr="00EC15FE">
        <w:t xml:space="preserve">несут ответственность в </w:t>
      </w:r>
      <w:proofErr w:type="gramStart"/>
      <w:r w:rsidRPr="00EC15FE">
        <w:t>соответствии</w:t>
      </w:r>
      <w:proofErr w:type="gramEnd"/>
      <w:r w:rsidRPr="00EC15FE">
        <w:t xml:space="preserve"> с Гражданским кодексом РФ, иными нормативно-правовыми актами РФ, если иное не предусмотрено условиями настоящего Договора.</w:t>
      </w:r>
    </w:p>
    <w:p w:rsidR="00C93F51" w:rsidRPr="00EC15FE" w:rsidRDefault="002F5C8E" w:rsidP="00B875E5">
      <w:pPr>
        <w:pStyle w:val="a0"/>
        <w:tabs>
          <w:tab w:val="left" w:pos="900"/>
        </w:tabs>
        <w:spacing w:line="240" w:lineRule="auto"/>
        <w:rPr>
          <w:color w:val="000000"/>
        </w:rPr>
      </w:pPr>
      <w:r w:rsidRPr="00EC15FE">
        <w:t xml:space="preserve">6.2. </w:t>
      </w:r>
      <w:r w:rsidRPr="00EC15FE">
        <w:rPr>
          <w:color w:val="000000"/>
        </w:rPr>
        <w:t>Стороны договорились, что во всех случаях установления неустойки в процентах от суммы договора/стоимости ТМЦ, неустойка рассчитывается исходя из суммы договора/стоимости ТМЦ, включая НДС.</w:t>
      </w:r>
    </w:p>
    <w:p w:rsidR="00C93F51" w:rsidRPr="00EC15FE" w:rsidRDefault="002F5C8E" w:rsidP="00B875E5">
      <w:pPr>
        <w:pStyle w:val="af2"/>
        <w:spacing w:line="240" w:lineRule="auto"/>
        <w:jc w:val="both"/>
      </w:pPr>
      <w:r w:rsidRPr="00EC15FE">
        <w:t xml:space="preserve">6.3. В </w:t>
      </w:r>
      <w:proofErr w:type="gramStart"/>
      <w:r w:rsidRPr="00EC15FE">
        <w:t>случае</w:t>
      </w:r>
      <w:proofErr w:type="gramEnd"/>
      <w:r w:rsidRPr="00EC15FE">
        <w:t xml:space="preserve"> несоблюдения сроков выборки ТМЦ </w:t>
      </w:r>
      <w:r w:rsidRPr="00EC15FE">
        <w:rPr>
          <w:b/>
        </w:rPr>
        <w:t>Покупатель</w:t>
      </w:r>
      <w:r w:rsidRPr="00EC15FE">
        <w:t xml:space="preserve"> уплачивает </w:t>
      </w:r>
      <w:r w:rsidRPr="00EC15FE">
        <w:rPr>
          <w:b/>
        </w:rPr>
        <w:t>Продавцу</w:t>
      </w:r>
      <w:r w:rsidRPr="00EC15FE">
        <w:t xml:space="preserve"> пеню в размере  </w:t>
      </w:r>
      <w:r w:rsidRPr="00EC15FE">
        <w:rPr>
          <w:i/>
        </w:rPr>
        <w:t xml:space="preserve"> 0,01% </w:t>
      </w:r>
      <w:r w:rsidRPr="00EC15FE">
        <w:t xml:space="preserve"> от стоимости несвоевременно вывезенных ТМЦ, но не более  </w:t>
      </w:r>
      <w:r w:rsidRPr="00EC15FE">
        <w:rPr>
          <w:i/>
        </w:rPr>
        <w:t xml:space="preserve"> 10%  </w:t>
      </w:r>
      <w:r w:rsidRPr="00EC15FE">
        <w:t xml:space="preserve"> от стоимости несвоевременно вывезенных ТМЦ за каждый день просрочки. В </w:t>
      </w:r>
      <w:proofErr w:type="gramStart"/>
      <w:r w:rsidRPr="00EC15FE">
        <w:t>случае</w:t>
      </w:r>
      <w:proofErr w:type="gramEnd"/>
      <w:r w:rsidRPr="00EC15FE">
        <w:t xml:space="preserve"> причинения продавцу убытков, связанных с нарушением сроков вывоза ТМЦ (расходы на хранение ТМЦ и пр.), Покупатель помимо уплаты пени возмещает Продавцу понесенные убытки на основании подтверждающих документов. </w:t>
      </w:r>
    </w:p>
    <w:p w:rsidR="00C93F51" w:rsidRPr="00EC15FE" w:rsidRDefault="002F5C8E" w:rsidP="00B875E5">
      <w:pPr>
        <w:pStyle w:val="a0"/>
        <w:spacing w:line="240" w:lineRule="auto"/>
      </w:pPr>
      <w:r w:rsidRPr="00EC15FE">
        <w:t xml:space="preserve">6.4. В </w:t>
      </w:r>
      <w:proofErr w:type="gramStart"/>
      <w:r w:rsidRPr="00EC15FE">
        <w:t>случае</w:t>
      </w:r>
      <w:proofErr w:type="gramEnd"/>
      <w:r w:rsidRPr="00EC15FE">
        <w:t xml:space="preserve"> несоблюдения сроков оплаты ТМЦ </w:t>
      </w:r>
      <w:r w:rsidRPr="00EC15FE">
        <w:rPr>
          <w:b/>
        </w:rPr>
        <w:t>Покупатель</w:t>
      </w:r>
      <w:r w:rsidRPr="00EC15FE">
        <w:t xml:space="preserve"> уплачивает </w:t>
      </w:r>
      <w:r w:rsidRPr="00EC15FE">
        <w:rPr>
          <w:b/>
        </w:rPr>
        <w:t>Продавцу</w:t>
      </w:r>
      <w:r w:rsidRPr="00EC15FE">
        <w:t xml:space="preserve"> пеню в размере </w:t>
      </w:r>
      <w:r w:rsidRPr="00EC15FE">
        <w:rPr>
          <w:i/>
        </w:rPr>
        <w:t xml:space="preserve"> 0,01% </w:t>
      </w:r>
      <w:r w:rsidRPr="00EC15FE">
        <w:t xml:space="preserve">от стоимости неоплаченных в срок ТМЦ, но не более  </w:t>
      </w:r>
      <w:r w:rsidRPr="00EC15FE">
        <w:rPr>
          <w:i/>
        </w:rPr>
        <w:t xml:space="preserve"> 10%  </w:t>
      </w:r>
      <w:r w:rsidRPr="00EC15FE">
        <w:t>от стоимости несвоевременно оплаченных ТМЦ за каждый день просрочки.</w:t>
      </w:r>
    </w:p>
    <w:p w:rsidR="00C93F51" w:rsidRPr="00EC15FE" w:rsidRDefault="002F5C8E" w:rsidP="00B875E5">
      <w:pPr>
        <w:pStyle w:val="af3"/>
        <w:spacing w:after="0" w:line="240" w:lineRule="auto"/>
        <w:ind w:left="0"/>
        <w:jc w:val="both"/>
      </w:pPr>
      <w:r w:rsidRPr="00EC15FE">
        <w:t xml:space="preserve">6.5. В </w:t>
      </w:r>
      <w:proofErr w:type="gramStart"/>
      <w:r w:rsidRPr="00EC15FE">
        <w:t>случае</w:t>
      </w:r>
      <w:proofErr w:type="gramEnd"/>
      <w:r w:rsidRPr="00EC15FE">
        <w:t xml:space="preserve">, если </w:t>
      </w:r>
      <w:r w:rsidRPr="00EC15FE">
        <w:rPr>
          <w:b/>
          <w:bCs/>
        </w:rPr>
        <w:t>Покупатель</w:t>
      </w:r>
      <w:r w:rsidRPr="00EC15FE">
        <w:t xml:space="preserve"> не выберет ТМЦ в срок, указанный в п. 2.3. настоящего Договора, </w:t>
      </w:r>
      <w:r w:rsidRPr="00EC15FE">
        <w:rPr>
          <w:b/>
        </w:rPr>
        <w:t xml:space="preserve">Продавец </w:t>
      </w:r>
      <w:r w:rsidRPr="00EC15FE">
        <w:t xml:space="preserve">не несет ответственность за утрату, недостачу, повреждение ТМЦ. </w:t>
      </w:r>
    </w:p>
    <w:p w:rsidR="00C93F51" w:rsidRPr="00EC15FE" w:rsidRDefault="002F5C8E" w:rsidP="00B875E5">
      <w:pPr>
        <w:pStyle w:val="af6"/>
        <w:spacing w:after="0" w:line="240" w:lineRule="auto"/>
        <w:jc w:val="both"/>
        <w:rPr>
          <w:rFonts w:ascii="Times New Roman" w:hAnsi="Times New Roman"/>
          <w:sz w:val="24"/>
          <w:szCs w:val="24"/>
        </w:rPr>
      </w:pPr>
      <w:r w:rsidRPr="00EC15FE">
        <w:rPr>
          <w:rFonts w:ascii="Times New Roman" w:hAnsi="Times New Roman"/>
          <w:sz w:val="24"/>
          <w:szCs w:val="24"/>
        </w:rPr>
        <w:t xml:space="preserve">6.6. </w:t>
      </w:r>
      <w:proofErr w:type="gramStart"/>
      <w:r w:rsidRPr="00EC15FE">
        <w:rPr>
          <w:rFonts w:ascii="Times New Roman" w:hAnsi="Times New Roman"/>
          <w:b/>
          <w:sz w:val="24"/>
          <w:szCs w:val="24"/>
        </w:rPr>
        <w:t>Покупатель</w:t>
      </w:r>
      <w:r w:rsidRPr="00EC15FE">
        <w:rPr>
          <w:rFonts w:ascii="Times New Roman" w:hAnsi="Times New Roman"/>
          <w:sz w:val="24"/>
          <w:szCs w:val="24"/>
        </w:rPr>
        <w:t xml:space="preserve"> самостоятельно несет ответственность за допущенные им при выполнении работ, указанных в п. 5.1.3. настоящего Договора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опасных производственных объектов и т.д., включая оплату штрафов, пеней, а также по возмещению причиненного в связи с этим вреда.</w:t>
      </w:r>
      <w:proofErr w:type="gramEnd"/>
      <w:r w:rsidRPr="00EC15FE">
        <w:rPr>
          <w:rFonts w:ascii="Times New Roman" w:hAnsi="Times New Roman"/>
          <w:sz w:val="24"/>
          <w:szCs w:val="24"/>
        </w:rPr>
        <w:t xml:space="preserve"> В </w:t>
      </w:r>
      <w:proofErr w:type="gramStart"/>
      <w:r w:rsidRPr="00EC15FE">
        <w:rPr>
          <w:rFonts w:ascii="Times New Roman" w:hAnsi="Times New Roman"/>
          <w:sz w:val="24"/>
          <w:szCs w:val="24"/>
        </w:rPr>
        <w:t>случае</w:t>
      </w:r>
      <w:proofErr w:type="gramEnd"/>
      <w:r w:rsidRPr="00EC15FE">
        <w:rPr>
          <w:rFonts w:ascii="Times New Roman" w:hAnsi="Times New Roman"/>
          <w:sz w:val="24"/>
          <w:szCs w:val="24"/>
        </w:rPr>
        <w:t xml:space="preserve"> если </w:t>
      </w:r>
      <w:r w:rsidRPr="00EC15FE">
        <w:rPr>
          <w:rFonts w:ascii="Times New Roman" w:hAnsi="Times New Roman"/>
          <w:b/>
          <w:sz w:val="24"/>
          <w:szCs w:val="24"/>
        </w:rPr>
        <w:t>Продавец</w:t>
      </w:r>
      <w:r w:rsidRPr="00EC15FE">
        <w:rPr>
          <w:rFonts w:ascii="Times New Roman" w:hAnsi="Times New Roman"/>
          <w:sz w:val="24"/>
          <w:szCs w:val="24"/>
        </w:rPr>
        <w:t xml:space="preserve"> был привлечен к ответственности за вышеуказанные нарушения </w:t>
      </w:r>
      <w:r w:rsidRPr="00EC15FE">
        <w:rPr>
          <w:rFonts w:ascii="Times New Roman" w:hAnsi="Times New Roman"/>
          <w:b/>
          <w:sz w:val="24"/>
          <w:szCs w:val="24"/>
        </w:rPr>
        <w:t>Покупателя</w:t>
      </w:r>
      <w:r w:rsidRPr="00EC15FE">
        <w:rPr>
          <w:rFonts w:ascii="Times New Roman" w:hAnsi="Times New Roman"/>
          <w:sz w:val="24"/>
          <w:szCs w:val="24"/>
        </w:rPr>
        <w:t xml:space="preserve">, последний обязуется возместить </w:t>
      </w:r>
      <w:r w:rsidRPr="00EC15FE">
        <w:rPr>
          <w:rFonts w:ascii="Times New Roman" w:hAnsi="Times New Roman"/>
          <w:b/>
          <w:sz w:val="24"/>
          <w:szCs w:val="24"/>
        </w:rPr>
        <w:t>Продавцу</w:t>
      </w:r>
      <w:r w:rsidRPr="00EC15FE">
        <w:rPr>
          <w:rFonts w:ascii="Times New Roman" w:hAnsi="Times New Roman"/>
          <w:sz w:val="24"/>
          <w:szCs w:val="24"/>
        </w:rPr>
        <w:t xml:space="preserve"> все причиненные этим убытки.</w:t>
      </w:r>
    </w:p>
    <w:p w:rsidR="00C93F51" w:rsidRPr="00EC15FE" w:rsidRDefault="002F5C8E" w:rsidP="00B875E5">
      <w:pPr>
        <w:pStyle w:val="af2"/>
        <w:spacing w:line="240" w:lineRule="auto"/>
        <w:jc w:val="both"/>
      </w:pPr>
      <w:r w:rsidRPr="00EC15FE">
        <w:t xml:space="preserve">6.7. </w:t>
      </w:r>
      <w:r w:rsidRPr="00EC15FE">
        <w:rPr>
          <w:b/>
        </w:rPr>
        <w:t>Покупатель</w:t>
      </w:r>
      <w:r w:rsidRPr="00EC15FE">
        <w:t xml:space="preserve"> самостоятельно осуществляет вывоз отходов, возникших на территории </w:t>
      </w:r>
      <w:r w:rsidRPr="00EC15FE">
        <w:rPr>
          <w:b/>
        </w:rPr>
        <w:t>Продавца</w:t>
      </w:r>
      <w:r w:rsidRPr="00EC15FE">
        <w:t xml:space="preserve"> в результате деятельности </w:t>
      </w:r>
      <w:r w:rsidRPr="00EC15FE">
        <w:rPr>
          <w:b/>
        </w:rPr>
        <w:t>Покупателя</w:t>
      </w:r>
      <w:r w:rsidRPr="00EC15FE">
        <w:t xml:space="preserve">, в специализированные организации по приему, хранению и утилизации данного вида отходов. В </w:t>
      </w:r>
      <w:proofErr w:type="gramStart"/>
      <w:r w:rsidRPr="00EC15FE">
        <w:t>случае</w:t>
      </w:r>
      <w:proofErr w:type="gramEnd"/>
      <w:r w:rsidRPr="00EC15FE">
        <w:t xml:space="preserve"> загрязнения отходами объектов </w:t>
      </w:r>
      <w:r w:rsidRPr="00EC15FE">
        <w:rPr>
          <w:b/>
        </w:rPr>
        <w:t>Продавца</w:t>
      </w:r>
      <w:r w:rsidRPr="00EC15FE">
        <w:t xml:space="preserve">, </w:t>
      </w:r>
      <w:r w:rsidRPr="00EC15FE">
        <w:rPr>
          <w:b/>
        </w:rPr>
        <w:t>Покупатель</w:t>
      </w:r>
      <w:r w:rsidRPr="00EC15FE">
        <w:t xml:space="preserve"> уплачивает </w:t>
      </w:r>
      <w:r w:rsidRPr="00EC15FE">
        <w:rPr>
          <w:b/>
        </w:rPr>
        <w:t>Продавцу,</w:t>
      </w:r>
      <w:r w:rsidRPr="00EC15FE">
        <w:t xml:space="preserve"> по его требованию, штраф в размере </w:t>
      </w:r>
      <w:r w:rsidRPr="00EC15FE">
        <w:rPr>
          <w:i/>
        </w:rPr>
        <w:t>50 000 (пятьдесят тысяч)</w:t>
      </w:r>
      <w:r w:rsidRPr="00EC15FE">
        <w:t xml:space="preserve"> рублей и восстанавливает загрязненную территорию за свой счет либо возмещает убытки, вызванные загрязнением.</w:t>
      </w:r>
    </w:p>
    <w:p w:rsidR="00C93F51" w:rsidRPr="00EC15FE" w:rsidRDefault="002F5C8E" w:rsidP="00B875E5">
      <w:pPr>
        <w:pStyle w:val="af6"/>
        <w:spacing w:after="0" w:line="240" w:lineRule="auto"/>
        <w:jc w:val="both"/>
        <w:rPr>
          <w:rFonts w:ascii="Times New Roman" w:hAnsi="Times New Roman"/>
          <w:sz w:val="24"/>
          <w:szCs w:val="24"/>
        </w:rPr>
      </w:pPr>
      <w:r w:rsidRPr="00EC15FE">
        <w:rPr>
          <w:rFonts w:ascii="Times New Roman" w:hAnsi="Times New Roman"/>
          <w:sz w:val="24"/>
          <w:szCs w:val="24"/>
        </w:rPr>
        <w:t>6.8.</w:t>
      </w:r>
      <w:r w:rsidRPr="00EC15FE">
        <w:rPr>
          <w:rFonts w:ascii="Times New Roman" w:hAnsi="Times New Roman"/>
          <w:b/>
          <w:sz w:val="24"/>
          <w:szCs w:val="24"/>
        </w:rPr>
        <w:t xml:space="preserve"> Продавец</w:t>
      </w:r>
      <w:r w:rsidRPr="00EC15FE">
        <w:rPr>
          <w:rFonts w:ascii="Times New Roman" w:hAnsi="Times New Roman"/>
          <w:sz w:val="24"/>
          <w:szCs w:val="24"/>
        </w:rPr>
        <w:t xml:space="preserve"> не несет ответственности за травмы, увечья или смерть любого работника </w:t>
      </w:r>
      <w:r w:rsidRPr="00EC15FE">
        <w:rPr>
          <w:rFonts w:ascii="Times New Roman" w:hAnsi="Times New Roman"/>
          <w:b/>
          <w:sz w:val="24"/>
          <w:szCs w:val="24"/>
        </w:rPr>
        <w:t>Покупателя</w:t>
      </w:r>
      <w:r w:rsidRPr="00EC15FE">
        <w:rPr>
          <w:rFonts w:ascii="Times New Roman" w:hAnsi="Times New Roman"/>
          <w:sz w:val="24"/>
          <w:szCs w:val="24"/>
        </w:rPr>
        <w:t xml:space="preserve"> или третьего лица, привлеченного </w:t>
      </w:r>
      <w:r w:rsidRPr="00EC15FE">
        <w:rPr>
          <w:rFonts w:ascii="Times New Roman" w:hAnsi="Times New Roman"/>
          <w:b/>
          <w:sz w:val="24"/>
          <w:szCs w:val="24"/>
        </w:rPr>
        <w:t>Покупателем</w:t>
      </w:r>
      <w:r w:rsidRPr="00EC15FE">
        <w:rPr>
          <w:rFonts w:ascii="Times New Roman" w:hAnsi="Times New Roman"/>
          <w:sz w:val="24"/>
          <w:szCs w:val="24"/>
        </w:rPr>
        <w:t xml:space="preserve">, полученную не по вине </w:t>
      </w:r>
      <w:r w:rsidRPr="00EC15FE">
        <w:rPr>
          <w:rFonts w:ascii="Times New Roman" w:hAnsi="Times New Roman"/>
          <w:b/>
          <w:sz w:val="24"/>
          <w:szCs w:val="24"/>
        </w:rPr>
        <w:t>Продавца</w:t>
      </w:r>
      <w:r w:rsidRPr="00EC15FE">
        <w:rPr>
          <w:rFonts w:ascii="Times New Roman" w:hAnsi="Times New Roman"/>
          <w:sz w:val="24"/>
          <w:szCs w:val="24"/>
        </w:rPr>
        <w:t xml:space="preserve">, а также в случае нарушения работниками </w:t>
      </w:r>
      <w:r w:rsidRPr="00EC15FE">
        <w:rPr>
          <w:rFonts w:ascii="Times New Roman" w:hAnsi="Times New Roman"/>
          <w:b/>
          <w:sz w:val="24"/>
          <w:szCs w:val="24"/>
        </w:rPr>
        <w:t>Покупателя</w:t>
      </w:r>
      <w:r w:rsidRPr="00EC15FE">
        <w:rPr>
          <w:rFonts w:ascii="Times New Roman" w:hAnsi="Times New Roman"/>
          <w:sz w:val="24"/>
          <w:szCs w:val="24"/>
        </w:rPr>
        <w:t xml:space="preserve"> правил техники безопасности или промышленной санитарии.</w:t>
      </w:r>
    </w:p>
    <w:p w:rsidR="00C93F51" w:rsidRPr="00EC15FE" w:rsidRDefault="002F5C8E" w:rsidP="00B875E5">
      <w:pPr>
        <w:pStyle w:val="a0"/>
        <w:tabs>
          <w:tab w:val="left" w:pos="851"/>
        </w:tabs>
        <w:spacing w:line="240" w:lineRule="auto"/>
      </w:pPr>
      <w:r w:rsidRPr="00EC15FE">
        <w:rPr>
          <w:color w:val="000000"/>
        </w:rPr>
        <w:t xml:space="preserve">6.9. </w:t>
      </w:r>
      <w:proofErr w:type="gramStart"/>
      <w:r w:rsidRPr="00EC15FE">
        <w:rPr>
          <w:b/>
        </w:rPr>
        <w:t xml:space="preserve">Сторона </w:t>
      </w:r>
      <w:r w:rsidRPr="00EC15FE">
        <w:t xml:space="preserve">Договора, права которой нарушены в результате неисполнения или ненадлежащего исполнения обязательств по Договору другой </w:t>
      </w:r>
      <w:r w:rsidRPr="00EC15FE">
        <w:rPr>
          <w:b/>
        </w:rPr>
        <w:t>Стороной</w:t>
      </w:r>
      <w:r w:rsidRPr="00EC15FE">
        <w:t xml:space="preserve">, вправе требовать полного возмещения причиненных ей этой </w:t>
      </w:r>
      <w:r w:rsidRPr="00EC15FE">
        <w:rPr>
          <w:b/>
        </w:rPr>
        <w:t>Стороной</w:t>
      </w:r>
      <w:r w:rsidRPr="00EC15FE">
        <w:t xml:space="preserve"> убытков, под которыми понимаются расходы, которые </w:t>
      </w:r>
      <w:r w:rsidRPr="00EC15FE">
        <w:rPr>
          <w:b/>
        </w:rPr>
        <w:t>Сторона</w:t>
      </w:r>
      <w:r w:rsidRPr="00EC15FE">
        <w:t>, чье право нарушено, произвела или должна будет произвести для восстановления своих нарушенных прав и интересов;</w:t>
      </w:r>
      <w:proofErr w:type="gramEnd"/>
      <w:r w:rsidRPr="00EC15FE">
        <w:t xml:space="preserve"> утрата, порча или повреждение имущества (реальный ущерб), а также неполученные доходы, которые эта </w:t>
      </w:r>
      <w:r w:rsidRPr="00EC15FE">
        <w:rPr>
          <w:b/>
        </w:rPr>
        <w:t>Сторона</w:t>
      </w:r>
      <w:r w:rsidRPr="00EC15FE">
        <w:t xml:space="preserve"> получила бы при обычных условиях гражданского оборота, если бы ее права и интересы не были нарушены (упущенная выгода), за исключением случаев, предусмотренных настоящим Договором.</w:t>
      </w:r>
    </w:p>
    <w:p w:rsidR="00C93F51" w:rsidRPr="00EC15FE" w:rsidRDefault="002F5C8E" w:rsidP="00B875E5">
      <w:pPr>
        <w:pStyle w:val="af2"/>
        <w:spacing w:line="240" w:lineRule="auto"/>
        <w:jc w:val="both"/>
        <w:rPr>
          <w:color w:val="000000"/>
        </w:rPr>
      </w:pPr>
      <w:r w:rsidRPr="00EC15FE">
        <w:rPr>
          <w:color w:val="000000"/>
        </w:rPr>
        <w:lastRenderedPageBreak/>
        <w:t xml:space="preserve">6.10. В </w:t>
      </w:r>
      <w:proofErr w:type="gramStart"/>
      <w:r w:rsidRPr="00EC15FE">
        <w:rPr>
          <w:color w:val="000000"/>
        </w:rPr>
        <w:t>случае</w:t>
      </w:r>
      <w:proofErr w:type="gramEnd"/>
      <w:r w:rsidRPr="00EC15FE">
        <w:rPr>
          <w:color w:val="000000"/>
        </w:rPr>
        <w:t xml:space="preserve"> привлечения </w:t>
      </w:r>
      <w:r w:rsidRPr="00EC15FE">
        <w:rPr>
          <w:b/>
          <w:color w:val="000000"/>
        </w:rPr>
        <w:t>Покупателем</w:t>
      </w:r>
      <w:r w:rsidRPr="00EC15FE">
        <w:rPr>
          <w:color w:val="000000"/>
        </w:rPr>
        <w:t xml:space="preserve"> к исполнению Договора третьих лиц без письменного согласования с </w:t>
      </w:r>
      <w:r w:rsidRPr="00EC15FE">
        <w:rPr>
          <w:b/>
          <w:color w:val="000000"/>
        </w:rPr>
        <w:t>Продавцом</w:t>
      </w:r>
      <w:r w:rsidRPr="00EC15FE">
        <w:rPr>
          <w:color w:val="000000"/>
        </w:rPr>
        <w:t xml:space="preserve">, </w:t>
      </w:r>
      <w:r w:rsidRPr="00EC15FE">
        <w:rPr>
          <w:b/>
          <w:color w:val="000000"/>
        </w:rPr>
        <w:t>Продавец</w:t>
      </w:r>
      <w:r w:rsidRPr="00EC15FE">
        <w:rPr>
          <w:color w:val="000000"/>
        </w:rPr>
        <w:t xml:space="preserve"> вправе предъявить </w:t>
      </w:r>
      <w:r w:rsidRPr="00EC15FE">
        <w:rPr>
          <w:b/>
          <w:color w:val="000000"/>
        </w:rPr>
        <w:t>Покупателю</w:t>
      </w:r>
      <w:r w:rsidRPr="00EC15FE">
        <w:rPr>
          <w:color w:val="000000"/>
        </w:rPr>
        <w:t xml:space="preserve"> штраф в размере </w:t>
      </w:r>
      <w:r w:rsidRPr="00EC15FE">
        <w:rPr>
          <w:i/>
        </w:rPr>
        <w:t>50 000 (пятьдесят тысяч)</w:t>
      </w:r>
      <w:r w:rsidRPr="00EC15FE">
        <w:rPr>
          <w:color w:val="000000"/>
        </w:rPr>
        <w:t xml:space="preserve"> рублей за каждый выявленный случай.</w:t>
      </w:r>
    </w:p>
    <w:p w:rsidR="00C93F51" w:rsidRPr="00EC15FE" w:rsidRDefault="002F5C8E" w:rsidP="00B875E5">
      <w:pPr>
        <w:spacing w:after="0" w:line="240" w:lineRule="auto"/>
        <w:jc w:val="both"/>
        <w:rPr>
          <w:rFonts w:ascii="Times New Roman" w:hAnsi="Times New Roman"/>
          <w:sz w:val="24"/>
          <w:szCs w:val="24"/>
        </w:rPr>
      </w:pPr>
      <w:r w:rsidRPr="00EC15FE">
        <w:rPr>
          <w:rFonts w:ascii="Times New Roman" w:hAnsi="Times New Roman"/>
          <w:sz w:val="24"/>
          <w:szCs w:val="24"/>
        </w:rPr>
        <w:t xml:space="preserve">6.11. Уплата неустойки, штрафа не освобождает </w:t>
      </w:r>
      <w:r w:rsidRPr="00EC15FE">
        <w:rPr>
          <w:rFonts w:ascii="Times New Roman" w:hAnsi="Times New Roman"/>
          <w:b/>
          <w:sz w:val="24"/>
          <w:szCs w:val="24"/>
        </w:rPr>
        <w:t xml:space="preserve">Стороны </w:t>
      </w:r>
      <w:r w:rsidRPr="00EC15FE">
        <w:rPr>
          <w:rFonts w:ascii="Times New Roman" w:hAnsi="Times New Roman"/>
          <w:sz w:val="24"/>
          <w:szCs w:val="24"/>
        </w:rPr>
        <w:t>от исполнения обязательств или устранения нарушений.</w:t>
      </w:r>
    </w:p>
    <w:p w:rsidR="00C93F51" w:rsidRPr="00EC15FE" w:rsidRDefault="002F5C8E" w:rsidP="00B875E5">
      <w:pPr>
        <w:spacing w:after="0" w:line="240" w:lineRule="auto"/>
        <w:jc w:val="both"/>
        <w:rPr>
          <w:rFonts w:ascii="Times New Roman" w:hAnsi="Times New Roman"/>
          <w:sz w:val="24"/>
          <w:szCs w:val="24"/>
        </w:rPr>
      </w:pPr>
      <w:r w:rsidRPr="00EC15FE">
        <w:rPr>
          <w:rFonts w:ascii="Times New Roman" w:hAnsi="Times New Roman"/>
          <w:sz w:val="24"/>
          <w:szCs w:val="24"/>
        </w:rPr>
        <w:t xml:space="preserve">6.12. </w:t>
      </w:r>
      <w:proofErr w:type="gramStart"/>
      <w:r w:rsidRPr="00EC15FE">
        <w:rPr>
          <w:rFonts w:ascii="Times New Roman" w:hAnsi="Times New Roman"/>
          <w:sz w:val="24"/>
          <w:szCs w:val="24"/>
        </w:rPr>
        <w:t xml:space="preserve">В случае отказа </w:t>
      </w:r>
      <w:r w:rsidRPr="00EC15FE">
        <w:rPr>
          <w:rFonts w:ascii="Times New Roman" w:hAnsi="Times New Roman"/>
          <w:b/>
          <w:sz w:val="24"/>
          <w:szCs w:val="24"/>
        </w:rPr>
        <w:t>Покупателя</w:t>
      </w:r>
      <w:r w:rsidRPr="00EC15FE">
        <w:rPr>
          <w:rFonts w:ascii="Times New Roman" w:hAnsi="Times New Roman"/>
          <w:sz w:val="24"/>
          <w:szCs w:val="24"/>
        </w:rPr>
        <w:t xml:space="preserve"> от предоставления Информации, согласно п.10.7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w:t>
      </w:r>
      <w:r w:rsidRPr="00EC15FE">
        <w:rPr>
          <w:rFonts w:ascii="Times New Roman" w:hAnsi="Times New Roman"/>
          <w:b/>
          <w:sz w:val="24"/>
          <w:szCs w:val="24"/>
        </w:rPr>
        <w:t>Продавец</w:t>
      </w:r>
      <w:r w:rsidRPr="00EC15FE">
        <w:rPr>
          <w:rFonts w:ascii="Times New Roman" w:hAnsi="Times New Roman"/>
          <w:sz w:val="24"/>
          <w:szCs w:val="24"/>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roofErr w:type="gramEnd"/>
    </w:p>
    <w:p w:rsidR="00411B8D" w:rsidRDefault="002F5C8E" w:rsidP="00B875E5">
      <w:pPr>
        <w:spacing w:after="0" w:line="240" w:lineRule="auto"/>
        <w:jc w:val="both"/>
        <w:rPr>
          <w:rFonts w:ascii="Times New Roman" w:hAnsi="Times New Roman"/>
          <w:sz w:val="24"/>
          <w:szCs w:val="24"/>
        </w:rPr>
      </w:pPr>
      <w:r w:rsidRPr="00EC15FE">
        <w:rPr>
          <w:rFonts w:ascii="Times New Roman" w:hAnsi="Times New Roman"/>
          <w:sz w:val="24"/>
          <w:szCs w:val="24"/>
        </w:rPr>
        <w:t xml:space="preserve">6.13. </w:t>
      </w:r>
      <w:proofErr w:type="gramStart"/>
      <w:r w:rsidRPr="00EC15FE">
        <w:rPr>
          <w:rFonts w:ascii="Times New Roman" w:hAnsi="Times New Roman"/>
          <w:sz w:val="24"/>
          <w:szCs w:val="24"/>
        </w:rPr>
        <w:t xml:space="preserve">В случае предоставления Информации не в полном объеме (т.е. непредставление какой-либо информации указанной в форме (Приложение №2 к настоящему Договору) </w:t>
      </w:r>
      <w:r w:rsidRPr="00EC15FE">
        <w:rPr>
          <w:rFonts w:ascii="Times New Roman" w:hAnsi="Times New Roman"/>
          <w:b/>
          <w:sz w:val="24"/>
          <w:szCs w:val="24"/>
        </w:rPr>
        <w:t>Продавец</w:t>
      </w:r>
      <w:r w:rsidRPr="00EC15FE">
        <w:rPr>
          <w:rFonts w:ascii="Times New Roman" w:hAnsi="Times New Roman"/>
          <w:sz w:val="24"/>
          <w:szCs w:val="24"/>
        </w:rPr>
        <w:t xml:space="preserve"> направляет повторный запрос о предоставлении Информации, дополненной отсутствующей информацией с указанием сроков ее предоставления.</w:t>
      </w:r>
      <w:proofErr w:type="gramEnd"/>
      <w:r w:rsidRPr="00EC15FE">
        <w:rPr>
          <w:rFonts w:ascii="Times New Roman" w:hAnsi="Times New Roman"/>
          <w:sz w:val="24"/>
          <w:szCs w:val="24"/>
        </w:rPr>
        <w:t xml:space="preserve"> В </w:t>
      </w:r>
      <w:proofErr w:type="gramStart"/>
      <w:r w:rsidRPr="00EC15FE">
        <w:rPr>
          <w:rFonts w:ascii="Times New Roman" w:hAnsi="Times New Roman"/>
          <w:sz w:val="24"/>
          <w:szCs w:val="24"/>
        </w:rPr>
        <w:t>случае</w:t>
      </w:r>
      <w:proofErr w:type="gramEnd"/>
      <w:r w:rsidRPr="00EC15FE">
        <w:rPr>
          <w:rFonts w:ascii="Times New Roman" w:hAnsi="Times New Roman"/>
          <w:sz w:val="24"/>
          <w:szCs w:val="24"/>
        </w:rPr>
        <w:t xml:space="preserve"> непредставления такой информации, нарушения сроков ее предоставления, а также предоставления недостоверной информации </w:t>
      </w:r>
      <w:r w:rsidRPr="00EC15FE">
        <w:rPr>
          <w:rFonts w:ascii="Times New Roman" w:hAnsi="Times New Roman"/>
          <w:b/>
          <w:sz w:val="24"/>
          <w:szCs w:val="24"/>
        </w:rPr>
        <w:t>Продавец</w:t>
      </w:r>
      <w:r w:rsidRPr="00EC15FE">
        <w:rPr>
          <w:rFonts w:ascii="Times New Roman" w:hAnsi="Times New Roman"/>
          <w:sz w:val="24"/>
          <w:szCs w:val="24"/>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411B8D" w:rsidRDefault="00411B8D" w:rsidP="00B875E5">
      <w:pPr>
        <w:spacing w:after="0" w:line="240" w:lineRule="auto"/>
        <w:jc w:val="both"/>
        <w:rPr>
          <w:rFonts w:ascii="Times New Roman" w:hAnsi="Times New Roman"/>
          <w:sz w:val="24"/>
          <w:szCs w:val="24"/>
        </w:rPr>
      </w:pPr>
      <w:r w:rsidRPr="001214BB">
        <w:rPr>
          <w:rFonts w:ascii="Times New Roman" w:hAnsi="Times New Roman"/>
          <w:sz w:val="24"/>
          <w:szCs w:val="24"/>
          <w:highlight w:val="lightGray"/>
        </w:rPr>
        <w:t xml:space="preserve">6.14. В </w:t>
      </w:r>
      <w:proofErr w:type="gramStart"/>
      <w:r w:rsidRPr="001214BB">
        <w:rPr>
          <w:rFonts w:ascii="Times New Roman" w:hAnsi="Times New Roman"/>
          <w:sz w:val="24"/>
          <w:szCs w:val="24"/>
          <w:highlight w:val="lightGray"/>
        </w:rPr>
        <w:t>случае</w:t>
      </w:r>
      <w:proofErr w:type="gramEnd"/>
      <w:r w:rsidRPr="001214BB">
        <w:rPr>
          <w:rFonts w:ascii="Times New Roman" w:hAnsi="Times New Roman"/>
          <w:sz w:val="24"/>
          <w:szCs w:val="24"/>
          <w:highlight w:val="lightGray"/>
        </w:rPr>
        <w:t xml:space="preserve"> несоблюдения </w:t>
      </w:r>
      <w:r w:rsidRPr="001214BB">
        <w:rPr>
          <w:rFonts w:ascii="Times New Roman" w:hAnsi="Times New Roman"/>
          <w:b/>
          <w:sz w:val="24"/>
          <w:szCs w:val="24"/>
          <w:highlight w:val="lightGray"/>
        </w:rPr>
        <w:t>Покупателем</w:t>
      </w:r>
      <w:r w:rsidRPr="001214BB">
        <w:rPr>
          <w:rFonts w:ascii="Times New Roman" w:hAnsi="Times New Roman"/>
          <w:sz w:val="24"/>
          <w:szCs w:val="24"/>
          <w:highlight w:val="lightGray"/>
        </w:rPr>
        <w:t xml:space="preserve"> требований пункта 5.1.6. настоящего договора, </w:t>
      </w:r>
      <w:r w:rsidRPr="001214BB">
        <w:rPr>
          <w:rFonts w:ascii="Times New Roman" w:hAnsi="Times New Roman"/>
          <w:b/>
          <w:sz w:val="24"/>
          <w:szCs w:val="24"/>
          <w:highlight w:val="lightGray"/>
        </w:rPr>
        <w:t>Продавец</w:t>
      </w:r>
      <w:r w:rsidRPr="001214BB">
        <w:rPr>
          <w:rFonts w:ascii="Times New Roman" w:hAnsi="Times New Roman"/>
          <w:sz w:val="24"/>
          <w:szCs w:val="24"/>
          <w:highlight w:val="lightGray"/>
        </w:rPr>
        <w:t xml:space="preserve">, имеет право взыскать с </w:t>
      </w:r>
      <w:r w:rsidRPr="001214BB">
        <w:rPr>
          <w:rFonts w:ascii="Times New Roman" w:hAnsi="Times New Roman"/>
          <w:b/>
          <w:sz w:val="24"/>
          <w:szCs w:val="24"/>
          <w:highlight w:val="lightGray"/>
        </w:rPr>
        <w:t>Покупателя</w:t>
      </w:r>
      <w:r w:rsidRPr="001214BB">
        <w:rPr>
          <w:rFonts w:ascii="Times New Roman" w:hAnsi="Times New Roman"/>
          <w:sz w:val="24"/>
          <w:szCs w:val="24"/>
          <w:highlight w:val="lightGray"/>
        </w:rPr>
        <w:t xml:space="preserve"> штраф в размере </w:t>
      </w:r>
      <w:r w:rsidRPr="009F53A3">
        <w:rPr>
          <w:rFonts w:ascii="Times New Roman" w:hAnsi="Times New Roman"/>
          <w:sz w:val="24"/>
          <w:szCs w:val="24"/>
          <w:highlight w:val="darkGray"/>
        </w:rPr>
        <w:t>100 000 рублей</w:t>
      </w:r>
      <w:r w:rsidRPr="001214BB">
        <w:rPr>
          <w:rFonts w:ascii="Times New Roman" w:hAnsi="Times New Roman"/>
          <w:sz w:val="24"/>
          <w:szCs w:val="24"/>
          <w:highlight w:val="lightGray"/>
        </w:rPr>
        <w:t xml:space="preserve"> за каждый выявленный факт и (или) отказаться от исполнения Договора без возмещения </w:t>
      </w:r>
      <w:r w:rsidRPr="001214BB">
        <w:rPr>
          <w:rFonts w:ascii="Times New Roman" w:hAnsi="Times New Roman"/>
          <w:b/>
          <w:sz w:val="24"/>
          <w:szCs w:val="24"/>
          <w:highlight w:val="lightGray"/>
        </w:rPr>
        <w:t xml:space="preserve">Покупателю </w:t>
      </w:r>
      <w:r w:rsidRPr="001214BB">
        <w:rPr>
          <w:rFonts w:ascii="Times New Roman" w:hAnsi="Times New Roman"/>
          <w:sz w:val="24"/>
          <w:szCs w:val="24"/>
          <w:highlight w:val="lightGray"/>
        </w:rPr>
        <w:t>убытков, связанных с таким отказом».</w:t>
      </w:r>
    </w:p>
    <w:p w:rsidR="003F0D32" w:rsidRDefault="003F0D32" w:rsidP="003F0D32">
      <w:pPr>
        <w:tabs>
          <w:tab w:val="left" w:pos="1032"/>
        </w:tabs>
        <w:spacing w:after="0" w:line="240" w:lineRule="auto"/>
        <w:jc w:val="both"/>
        <w:rPr>
          <w:rFonts w:ascii="Times New Roman" w:hAnsi="Times New Roman"/>
          <w:sz w:val="24"/>
          <w:szCs w:val="24"/>
        </w:rPr>
      </w:pPr>
      <w:r>
        <w:rPr>
          <w:rFonts w:ascii="Times New Roman" w:hAnsi="Times New Roman"/>
          <w:sz w:val="24"/>
          <w:szCs w:val="24"/>
        </w:rPr>
        <w:t xml:space="preserve">6.15. </w:t>
      </w:r>
      <w:proofErr w:type="gramStart"/>
      <w:r>
        <w:rPr>
          <w:rFonts w:ascii="Times New Roman" w:hAnsi="Times New Roman"/>
          <w:sz w:val="24"/>
          <w:szCs w:val="24"/>
        </w:rPr>
        <w:t xml:space="preserve">В случае неисполнения или ненадлежащего исполнения Покупателем условий настоящего Договора, влекущих нарушение требований валютного законодательства Российской Федерации, если такие нарушения возникли по вине Покупателя и (или) банка Покупателя, Продавец вправе предъявить Покупателю требование об уплате штрафа в размере </w:t>
      </w:r>
      <w:r>
        <w:rPr>
          <w:rFonts w:ascii="Times New Roman" w:hAnsi="Times New Roman"/>
          <w:i/>
          <w:sz w:val="24"/>
          <w:szCs w:val="24"/>
          <w:shd w:val="clear" w:color="auto" w:fill="D9D9D9"/>
        </w:rPr>
        <w:fldChar w:fldCharType="begin">
          <w:ffData>
            <w:name w:val=""/>
            <w:enabled/>
            <w:calcOnExit w:val="0"/>
            <w:textInput>
              <w:default w:val="указывается размер штрафа в процентах от суммы несвоевременно уплаченных денежных средств"/>
            </w:textInput>
          </w:ffData>
        </w:fldChar>
      </w:r>
      <w:r>
        <w:rPr>
          <w:rFonts w:ascii="Times New Roman" w:hAnsi="Times New Roman"/>
          <w:i/>
          <w:sz w:val="24"/>
          <w:szCs w:val="24"/>
          <w:shd w:val="clear" w:color="auto" w:fill="D9D9D9"/>
        </w:rPr>
        <w:instrText xml:space="preserve"> FORMTEXT </w:instrText>
      </w:r>
      <w:r>
        <w:rPr>
          <w:rFonts w:ascii="Times New Roman" w:hAnsi="Times New Roman"/>
          <w:i/>
          <w:sz w:val="24"/>
          <w:szCs w:val="24"/>
          <w:shd w:val="clear" w:color="auto" w:fill="D9D9D9"/>
        </w:rPr>
      </w:r>
      <w:r>
        <w:rPr>
          <w:rFonts w:ascii="Times New Roman" w:hAnsi="Times New Roman"/>
          <w:i/>
          <w:sz w:val="24"/>
          <w:szCs w:val="24"/>
          <w:shd w:val="clear" w:color="auto" w:fill="D9D9D9"/>
        </w:rPr>
        <w:fldChar w:fldCharType="separate"/>
      </w:r>
      <w:r>
        <w:rPr>
          <w:rFonts w:ascii="Times New Roman" w:hAnsi="Times New Roman"/>
          <w:i/>
          <w:noProof/>
          <w:sz w:val="24"/>
          <w:szCs w:val="24"/>
          <w:shd w:val="clear" w:color="auto" w:fill="D9D9D9"/>
        </w:rPr>
        <w:t>указывается размер штрафа в процентах от суммы несвоевременно уплаченных денежных средств</w:t>
      </w:r>
      <w:r>
        <w:rPr>
          <w:rFonts w:ascii="Times New Roman" w:hAnsi="Times New Roman"/>
          <w:i/>
          <w:sz w:val="24"/>
          <w:szCs w:val="24"/>
          <w:shd w:val="clear" w:color="auto" w:fill="D9D9D9"/>
        </w:rPr>
        <w:fldChar w:fldCharType="end"/>
      </w:r>
      <w:r>
        <w:rPr>
          <w:rStyle w:val="af9"/>
          <w:rFonts w:ascii="Times New Roman" w:hAnsi="Times New Roman"/>
          <w:i/>
          <w:sz w:val="24"/>
          <w:szCs w:val="24"/>
          <w:shd w:val="clear" w:color="auto" w:fill="D9D9D9"/>
        </w:rPr>
        <w:footnoteReference w:id="1"/>
      </w:r>
      <w:r>
        <w:rPr>
          <w:rFonts w:ascii="Times New Roman" w:hAnsi="Times New Roman"/>
          <w:sz w:val="24"/>
          <w:szCs w:val="24"/>
        </w:rPr>
        <w:t>, а также о возмещении Продавцу в полном объеме всех убытков, понесенных</w:t>
      </w:r>
      <w:proofErr w:type="gramEnd"/>
      <w:r>
        <w:rPr>
          <w:rFonts w:ascii="Times New Roman" w:hAnsi="Times New Roman"/>
          <w:sz w:val="24"/>
          <w:szCs w:val="24"/>
        </w:rPr>
        <w:t xml:space="preserve"> Продавцом, в том числе в связи с применением административных наказаний, наложенных уполномоченными органами, включая, но, не ограничиваясь, суммы уплаченных или подлежащих уплате штрафов, наложенных на Продавца за нарушение требований валютного законодательства Российской Федерации</w:t>
      </w:r>
      <w:r>
        <w:rPr>
          <w:rStyle w:val="af9"/>
          <w:rFonts w:ascii="Times New Roman" w:hAnsi="Times New Roman"/>
          <w:sz w:val="24"/>
          <w:szCs w:val="24"/>
        </w:rPr>
        <w:footnoteReference w:id="2"/>
      </w:r>
      <w:r>
        <w:rPr>
          <w:rFonts w:ascii="Times New Roman" w:hAnsi="Times New Roman"/>
          <w:sz w:val="24"/>
          <w:szCs w:val="24"/>
        </w:rPr>
        <w:t xml:space="preserve">.    </w:t>
      </w:r>
    </w:p>
    <w:p w:rsidR="003F0D32" w:rsidRDefault="003F0D32" w:rsidP="003F0D32">
      <w:pPr>
        <w:tabs>
          <w:tab w:val="left" w:pos="1032"/>
        </w:tabs>
        <w:spacing w:after="0" w:line="240" w:lineRule="auto"/>
        <w:jc w:val="both"/>
        <w:rPr>
          <w:rFonts w:ascii="Times New Roman" w:hAnsi="Times New Roman"/>
          <w:sz w:val="24"/>
          <w:szCs w:val="24"/>
        </w:rPr>
      </w:pPr>
      <w:r>
        <w:rPr>
          <w:rFonts w:ascii="Times New Roman" w:hAnsi="Times New Roman"/>
          <w:sz w:val="24"/>
          <w:szCs w:val="24"/>
        </w:rPr>
        <w:t xml:space="preserve"> 6.15.1. Указанные штраф и (или) возмещение убытков должны быть выплачены в течение </w:t>
      </w:r>
      <w:r>
        <w:rPr>
          <w:rFonts w:ascii="Times New Roman" w:hAnsi="Times New Roman"/>
          <w:sz w:val="24"/>
          <w:szCs w:val="24"/>
          <w:shd w:val="clear" w:color="auto" w:fill="D9D9D9"/>
        </w:rPr>
        <w:fldChar w:fldCharType="begin">
          <w:ffData>
            <w:name w:val=""/>
            <w:enabled/>
            <w:calcOnExit w:val="0"/>
            <w:textInput>
              <w:default w:val="7 (семи) календарных дней "/>
            </w:textInput>
          </w:ffData>
        </w:fldChar>
      </w:r>
      <w:r>
        <w:rPr>
          <w:rFonts w:ascii="Times New Roman" w:hAnsi="Times New Roman"/>
          <w:sz w:val="24"/>
          <w:szCs w:val="24"/>
          <w:shd w:val="clear" w:color="auto" w:fill="D9D9D9"/>
        </w:rPr>
        <w:instrText xml:space="preserve"> FORMTEXT </w:instrText>
      </w:r>
      <w:r>
        <w:rPr>
          <w:rFonts w:ascii="Times New Roman" w:hAnsi="Times New Roman"/>
          <w:sz w:val="24"/>
          <w:szCs w:val="24"/>
          <w:shd w:val="clear" w:color="auto" w:fill="D9D9D9"/>
        </w:rPr>
      </w:r>
      <w:r>
        <w:rPr>
          <w:rFonts w:ascii="Times New Roman" w:hAnsi="Times New Roman"/>
          <w:sz w:val="24"/>
          <w:szCs w:val="24"/>
          <w:shd w:val="clear" w:color="auto" w:fill="D9D9D9"/>
        </w:rPr>
        <w:fldChar w:fldCharType="separate"/>
      </w:r>
      <w:r>
        <w:rPr>
          <w:rFonts w:ascii="Times New Roman" w:hAnsi="Times New Roman"/>
          <w:noProof/>
          <w:sz w:val="24"/>
          <w:szCs w:val="24"/>
          <w:shd w:val="clear" w:color="auto" w:fill="D9D9D9"/>
        </w:rPr>
        <w:t xml:space="preserve">7 (семи) календарных дней </w:t>
      </w:r>
      <w:r>
        <w:rPr>
          <w:rFonts w:ascii="Times New Roman" w:hAnsi="Times New Roman"/>
          <w:sz w:val="24"/>
          <w:szCs w:val="24"/>
          <w:shd w:val="clear" w:color="auto" w:fill="D9D9D9"/>
        </w:rPr>
        <w:fldChar w:fldCharType="end"/>
      </w:r>
      <w:r>
        <w:rPr>
          <w:rFonts w:ascii="Times New Roman" w:hAnsi="Times New Roman"/>
          <w:sz w:val="24"/>
          <w:szCs w:val="24"/>
        </w:rPr>
        <w:t xml:space="preserve"> с момента получения Покупателем письменного требования Продавца об их уплате.  </w:t>
      </w:r>
    </w:p>
    <w:p w:rsidR="003F0D32" w:rsidRDefault="003F0D32" w:rsidP="003F0D32">
      <w:pPr>
        <w:tabs>
          <w:tab w:val="left" w:pos="1032"/>
        </w:tabs>
        <w:spacing w:after="0" w:line="240" w:lineRule="auto"/>
        <w:jc w:val="both"/>
        <w:rPr>
          <w:rFonts w:ascii="Times New Roman" w:hAnsi="Times New Roman"/>
          <w:sz w:val="24"/>
          <w:szCs w:val="24"/>
          <w:highlight w:val="lightGray"/>
        </w:rPr>
      </w:pPr>
      <w:r>
        <w:rPr>
          <w:rFonts w:ascii="Times New Roman" w:hAnsi="Times New Roman"/>
          <w:sz w:val="24"/>
          <w:szCs w:val="24"/>
          <w:highlight w:val="lightGray"/>
        </w:rPr>
        <w:t xml:space="preserve">6.15.2. Требование, указанное в </w:t>
      </w:r>
      <w:proofErr w:type="gramStart"/>
      <w:r>
        <w:rPr>
          <w:rFonts w:ascii="Times New Roman" w:hAnsi="Times New Roman"/>
          <w:sz w:val="24"/>
          <w:szCs w:val="24"/>
          <w:highlight w:val="lightGray"/>
        </w:rPr>
        <w:t>пункте</w:t>
      </w:r>
      <w:proofErr w:type="gramEnd"/>
      <w:r>
        <w:rPr>
          <w:rFonts w:ascii="Times New Roman" w:hAnsi="Times New Roman"/>
          <w:sz w:val="24"/>
          <w:szCs w:val="24"/>
          <w:highlight w:val="lightGray"/>
        </w:rPr>
        <w:t xml:space="preserve"> 6.15.1 договора, считается полученным</w:t>
      </w:r>
      <w:r>
        <w:rPr>
          <w:rStyle w:val="af9"/>
          <w:rFonts w:ascii="Times New Roman" w:hAnsi="Times New Roman"/>
          <w:sz w:val="24"/>
          <w:szCs w:val="24"/>
          <w:highlight w:val="lightGray"/>
        </w:rPr>
        <w:footnoteReference w:id="3"/>
      </w:r>
      <w:r>
        <w:rPr>
          <w:rFonts w:ascii="Times New Roman" w:hAnsi="Times New Roman"/>
          <w:sz w:val="24"/>
          <w:szCs w:val="24"/>
          <w:highlight w:val="lightGray"/>
        </w:rPr>
        <w:t xml:space="preserve">: </w:t>
      </w:r>
    </w:p>
    <w:p w:rsidR="003F0D32" w:rsidRDefault="003F0D32" w:rsidP="003F0D32">
      <w:pPr>
        <w:tabs>
          <w:tab w:val="left" w:pos="1032"/>
        </w:tabs>
        <w:spacing w:after="0" w:line="240" w:lineRule="auto"/>
        <w:jc w:val="both"/>
        <w:rPr>
          <w:rFonts w:ascii="Times New Roman" w:hAnsi="Times New Roman"/>
          <w:sz w:val="24"/>
          <w:szCs w:val="24"/>
          <w:highlight w:val="lightGray"/>
        </w:rPr>
      </w:pPr>
      <w:r>
        <w:rPr>
          <w:rFonts w:ascii="Times New Roman" w:hAnsi="Times New Roman"/>
          <w:sz w:val="24"/>
          <w:szCs w:val="24"/>
          <w:highlight w:val="lightGray"/>
        </w:rPr>
        <w:t xml:space="preserve">а) в </w:t>
      </w:r>
      <w:proofErr w:type="gramStart"/>
      <w:r>
        <w:rPr>
          <w:rFonts w:ascii="Times New Roman" w:hAnsi="Times New Roman"/>
          <w:sz w:val="24"/>
          <w:szCs w:val="24"/>
          <w:highlight w:val="lightGray"/>
        </w:rPr>
        <w:t>случае</w:t>
      </w:r>
      <w:proofErr w:type="gramEnd"/>
      <w:r>
        <w:rPr>
          <w:rFonts w:ascii="Times New Roman" w:hAnsi="Times New Roman"/>
          <w:sz w:val="24"/>
          <w:szCs w:val="24"/>
          <w:highlight w:val="lightGray"/>
        </w:rPr>
        <w:t xml:space="preserve"> доставки почтой – в дату почтового штемпеля на подтверждении о доставке;</w:t>
      </w:r>
    </w:p>
    <w:p w:rsidR="003F0D32" w:rsidRDefault="003F0D32" w:rsidP="003F0D32">
      <w:pPr>
        <w:tabs>
          <w:tab w:val="left" w:pos="1032"/>
        </w:tabs>
        <w:spacing w:after="0" w:line="240" w:lineRule="auto"/>
        <w:jc w:val="both"/>
        <w:rPr>
          <w:rFonts w:ascii="Times New Roman" w:hAnsi="Times New Roman"/>
          <w:sz w:val="24"/>
          <w:szCs w:val="24"/>
          <w:highlight w:val="lightGray"/>
        </w:rPr>
      </w:pPr>
      <w:r>
        <w:rPr>
          <w:rFonts w:ascii="Times New Roman" w:hAnsi="Times New Roman"/>
          <w:sz w:val="24"/>
          <w:szCs w:val="24"/>
          <w:highlight w:val="lightGray"/>
        </w:rPr>
        <w:t xml:space="preserve">б) в </w:t>
      </w:r>
      <w:proofErr w:type="gramStart"/>
      <w:r>
        <w:rPr>
          <w:rFonts w:ascii="Times New Roman" w:hAnsi="Times New Roman"/>
          <w:sz w:val="24"/>
          <w:szCs w:val="24"/>
          <w:highlight w:val="lightGray"/>
        </w:rPr>
        <w:t>случае</w:t>
      </w:r>
      <w:proofErr w:type="gramEnd"/>
      <w:r>
        <w:rPr>
          <w:rFonts w:ascii="Times New Roman" w:hAnsi="Times New Roman"/>
          <w:sz w:val="24"/>
          <w:szCs w:val="24"/>
          <w:highlight w:val="lightGray"/>
        </w:rPr>
        <w:t xml:space="preserve"> отправки по электронной почте – в дату автоматического подтверждения получения электронного сообщения;</w:t>
      </w:r>
    </w:p>
    <w:p w:rsidR="003F0D32" w:rsidRDefault="003F0D32" w:rsidP="003F0D32">
      <w:pPr>
        <w:tabs>
          <w:tab w:val="left" w:pos="1032"/>
        </w:tabs>
        <w:spacing w:after="0" w:line="240" w:lineRule="auto"/>
        <w:jc w:val="both"/>
        <w:rPr>
          <w:rFonts w:ascii="Times New Roman" w:hAnsi="Times New Roman"/>
          <w:sz w:val="24"/>
          <w:szCs w:val="24"/>
          <w:highlight w:val="lightGray"/>
        </w:rPr>
      </w:pPr>
      <w:r>
        <w:rPr>
          <w:rFonts w:ascii="Times New Roman" w:hAnsi="Times New Roman"/>
          <w:sz w:val="24"/>
          <w:szCs w:val="24"/>
          <w:highlight w:val="lightGray"/>
        </w:rPr>
        <w:t xml:space="preserve">в) в </w:t>
      </w:r>
      <w:proofErr w:type="gramStart"/>
      <w:r>
        <w:rPr>
          <w:rFonts w:ascii="Times New Roman" w:hAnsi="Times New Roman"/>
          <w:sz w:val="24"/>
          <w:szCs w:val="24"/>
          <w:highlight w:val="lightGray"/>
        </w:rPr>
        <w:t>случае</w:t>
      </w:r>
      <w:proofErr w:type="gramEnd"/>
      <w:r>
        <w:rPr>
          <w:rFonts w:ascii="Times New Roman" w:hAnsi="Times New Roman"/>
          <w:sz w:val="24"/>
          <w:szCs w:val="24"/>
          <w:highlight w:val="lightGray"/>
        </w:rPr>
        <w:t xml:space="preserve"> отправки по факсу – в дату, указанную в подтверждении об успешной передаче, генерируемом факсимильным аппаратом отправителя.</w:t>
      </w:r>
    </w:p>
    <w:p w:rsidR="003F0D32" w:rsidRDefault="003F0D32" w:rsidP="003F0D32">
      <w:pPr>
        <w:spacing w:after="0" w:line="240" w:lineRule="auto"/>
        <w:jc w:val="both"/>
        <w:rPr>
          <w:rFonts w:ascii="Times New Roman" w:hAnsi="Times New Roman"/>
          <w:sz w:val="24"/>
          <w:szCs w:val="24"/>
        </w:rPr>
      </w:pPr>
      <w:r>
        <w:rPr>
          <w:rFonts w:ascii="Times New Roman" w:hAnsi="Times New Roman"/>
          <w:sz w:val="24"/>
          <w:szCs w:val="24"/>
          <w:highlight w:val="lightGray"/>
        </w:rPr>
        <w:t xml:space="preserve">Требование, доставленное в указанном выше </w:t>
      </w:r>
      <w:proofErr w:type="gramStart"/>
      <w:r>
        <w:rPr>
          <w:rFonts w:ascii="Times New Roman" w:hAnsi="Times New Roman"/>
          <w:sz w:val="24"/>
          <w:szCs w:val="24"/>
          <w:highlight w:val="lightGray"/>
        </w:rPr>
        <w:t>порядке</w:t>
      </w:r>
      <w:proofErr w:type="gramEnd"/>
      <w:r>
        <w:rPr>
          <w:rFonts w:ascii="Times New Roman" w:hAnsi="Times New Roman"/>
          <w:sz w:val="24"/>
          <w:szCs w:val="24"/>
          <w:highlight w:val="lightGray"/>
        </w:rPr>
        <w:t>, но полученное в нерабочий день или в нерабочие часы в месте получения, считается полученным только на следующий рабочий день в месте получения</w:t>
      </w:r>
      <w:r>
        <w:rPr>
          <w:rFonts w:ascii="Times New Roman" w:hAnsi="Times New Roman"/>
          <w:sz w:val="24"/>
          <w:szCs w:val="24"/>
        </w:rPr>
        <w:t>.</w:t>
      </w:r>
      <w:r>
        <w:t xml:space="preserve"> </w:t>
      </w:r>
    </w:p>
    <w:p w:rsidR="003F0D32" w:rsidRPr="00411B8D" w:rsidRDefault="003F0D32" w:rsidP="00B875E5">
      <w:pPr>
        <w:spacing w:after="0" w:line="240" w:lineRule="auto"/>
        <w:jc w:val="both"/>
        <w:rPr>
          <w:rFonts w:ascii="Times New Roman" w:hAnsi="Times New Roman"/>
          <w:sz w:val="24"/>
          <w:szCs w:val="24"/>
        </w:rPr>
      </w:pPr>
    </w:p>
    <w:p w:rsidR="00411B8D" w:rsidRPr="00EC15FE" w:rsidRDefault="00411B8D" w:rsidP="004F62CA">
      <w:pPr>
        <w:spacing w:after="0" w:line="100" w:lineRule="atLeast"/>
        <w:jc w:val="both"/>
        <w:rPr>
          <w:rFonts w:ascii="Times New Roman" w:hAnsi="Times New Roman"/>
          <w:sz w:val="24"/>
          <w:szCs w:val="24"/>
        </w:rPr>
      </w:pPr>
    </w:p>
    <w:p w:rsidR="00C93F51" w:rsidRPr="00EC15FE" w:rsidRDefault="002F5C8E">
      <w:pPr>
        <w:pStyle w:val="a0"/>
        <w:tabs>
          <w:tab w:val="left" w:pos="900"/>
        </w:tabs>
        <w:ind w:left="360"/>
        <w:jc w:val="center"/>
        <w:rPr>
          <w:b/>
          <w:bCs/>
        </w:rPr>
      </w:pPr>
      <w:r w:rsidRPr="00EC15FE">
        <w:rPr>
          <w:b/>
          <w:bCs/>
        </w:rPr>
        <w:t>7. Обстоятельства непреодолимой силы</w:t>
      </w:r>
    </w:p>
    <w:p w:rsidR="00C93F51" w:rsidRPr="00EC15FE" w:rsidRDefault="00C93F51">
      <w:pPr>
        <w:pStyle w:val="a0"/>
        <w:tabs>
          <w:tab w:val="left" w:pos="900"/>
        </w:tabs>
        <w:ind w:firstLine="180"/>
        <w:rPr>
          <w:b/>
          <w:bCs/>
        </w:rPr>
      </w:pPr>
    </w:p>
    <w:p w:rsidR="00C93F51" w:rsidRPr="00EC15FE" w:rsidRDefault="002F5C8E" w:rsidP="00632E9E">
      <w:pPr>
        <w:tabs>
          <w:tab w:val="left" w:pos="900"/>
        </w:tabs>
        <w:spacing w:after="0" w:line="100" w:lineRule="atLeast"/>
        <w:jc w:val="both"/>
        <w:rPr>
          <w:rFonts w:ascii="Times New Roman" w:hAnsi="Times New Roman"/>
          <w:sz w:val="24"/>
          <w:szCs w:val="24"/>
        </w:rPr>
      </w:pPr>
      <w:r w:rsidRPr="00EC15FE">
        <w:rPr>
          <w:rFonts w:ascii="Times New Roman" w:hAnsi="Times New Roman"/>
          <w:sz w:val="24"/>
          <w:szCs w:val="24"/>
        </w:rPr>
        <w:t xml:space="preserve">7.1. </w:t>
      </w:r>
      <w:r w:rsidRPr="00EC15FE">
        <w:rPr>
          <w:rFonts w:ascii="Times New Roman" w:hAnsi="Times New Roman"/>
          <w:b/>
          <w:sz w:val="24"/>
          <w:szCs w:val="24"/>
        </w:rPr>
        <w:t>Стороны</w:t>
      </w:r>
      <w:r w:rsidRPr="00EC15FE">
        <w:rPr>
          <w:rFonts w:ascii="Times New Roman" w:hAnsi="Times New Roman"/>
          <w:sz w:val="24"/>
          <w:szCs w:val="24"/>
        </w:rPr>
        <w:t xml:space="preserve"> не несут ответственности за неисполнение любого из своих обязательств, за исключением обязательств по оплате, если докажут, что такое неисполнение было вызвано Форс-мажорными обстоятельствами, т.е. событиями или обстоятельствами, действительно находящимися вне контроля такой </w:t>
      </w:r>
      <w:r w:rsidRPr="00EC15FE">
        <w:rPr>
          <w:rFonts w:ascii="Times New Roman" w:hAnsi="Times New Roman"/>
          <w:b/>
          <w:sz w:val="24"/>
          <w:szCs w:val="24"/>
        </w:rPr>
        <w:t>Стороны</w:t>
      </w:r>
      <w:r w:rsidRPr="00EC15FE">
        <w:rPr>
          <w:rFonts w:ascii="Times New Roman" w:hAnsi="Times New Roman"/>
          <w:sz w:val="24"/>
          <w:szCs w:val="24"/>
        </w:rPr>
        <w:t xml:space="preserve">, наступившими после заключения настоящего Договора, носящими непредвиденный и непредотвратимый характер. </w:t>
      </w:r>
      <w:proofErr w:type="gramStart"/>
      <w:r w:rsidRPr="00EC15FE">
        <w:rPr>
          <w:rFonts w:ascii="Times New Roman" w:hAnsi="Times New Roman"/>
          <w:sz w:val="24"/>
          <w:szCs w:val="24"/>
        </w:rPr>
        <w:t xml:space="preserve">К форс-мажорным обстоятельствам относятся, в частности, природные катаклизмы, забастовки, пожары, наводнения, взрывы, обледенения, войны (как объявленные, так и необъявленные), мятежи, гибель товара,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исполнение настоящего Договора. </w:t>
      </w:r>
      <w:proofErr w:type="gramEnd"/>
    </w:p>
    <w:p w:rsidR="00C93F51" w:rsidRPr="00EC15FE" w:rsidRDefault="002F5C8E" w:rsidP="00632E9E">
      <w:pPr>
        <w:tabs>
          <w:tab w:val="left" w:pos="900"/>
        </w:tabs>
        <w:spacing w:after="0" w:line="100" w:lineRule="atLeast"/>
        <w:jc w:val="both"/>
        <w:rPr>
          <w:rFonts w:ascii="Times New Roman" w:hAnsi="Times New Roman"/>
          <w:sz w:val="24"/>
          <w:szCs w:val="24"/>
        </w:rPr>
      </w:pPr>
      <w:r w:rsidRPr="00EC15FE">
        <w:rPr>
          <w:rFonts w:ascii="Times New Roman" w:hAnsi="Times New Roman"/>
          <w:sz w:val="24"/>
          <w:szCs w:val="24"/>
        </w:rPr>
        <w:t xml:space="preserve">7.2. Время, которое требуется </w:t>
      </w:r>
      <w:r w:rsidRPr="00EC15FE">
        <w:rPr>
          <w:rFonts w:ascii="Times New Roman" w:hAnsi="Times New Roman"/>
          <w:b/>
          <w:sz w:val="24"/>
          <w:szCs w:val="24"/>
        </w:rPr>
        <w:t>Сторонам</w:t>
      </w:r>
      <w:r w:rsidRPr="00EC15FE">
        <w:rPr>
          <w:rFonts w:ascii="Times New Roman" w:hAnsi="Times New Roman"/>
          <w:sz w:val="24"/>
          <w:szCs w:val="24"/>
        </w:rPr>
        <w:t xml:space="preserve">  для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 </w:t>
      </w:r>
    </w:p>
    <w:p w:rsidR="00C93F51" w:rsidRPr="00EC15FE" w:rsidRDefault="002F5C8E" w:rsidP="00632E9E">
      <w:pPr>
        <w:tabs>
          <w:tab w:val="left" w:pos="900"/>
        </w:tabs>
        <w:spacing w:after="0" w:line="100" w:lineRule="atLeast"/>
        <w:jc w:val="both"/>
        <w:rPr>
          <w:rFonts w:ascii="Times New Roman" w:hAnsi="Times New Roman"/>
          <w:sz w:val="24"/>
          <w:szCs w:val="24"/>
        </w:rPr>
      </w:pPr>
      <w:r w:rsidRPr="00EC15FE">
        <w:rPr>
          <w:rFonts w:ascii="Times New Roman" w:hAnsi="Times New Roman"/>
          <w:sz w:val="24"/>
          <w:szCs w:val="24"/>
        </w:rPr>
        <w:t xml:space="preserve">7.3. В случае если продолжительность обстоятельств форс-мажора превышает 30 календарных дней настоящий </w:t>
      </w:r>
      <w:proofErr w:type="gramStart"/>
      <w:r w:rsidRPr="00EC15FE">
        <w:rPr>
          <w:rFonts w:ascii="Times New Roman" w:hAnsi="Times New Roman"/>
          <w:sz w:val="24"/>
          <w:szCs w:val="24"/>
        </w:rPr>
        <w:t>Договор</w:t>
      </w:r>
      <w:proofErr w:type="gramEnd"/>
      <w:r w:rsidRPr="00EC15FE">
        <w:rPr>
          <w:rFonts w:ascii="Times New Roman" w:hAnsi="Times New Roman"/>
          <w:sz w:val="24"/>
          <w:szCs w:val="24"/>
        </w:rPr>
        <w:t xml:space="preserve"> может быть расторгнут  по письменному заявлению любой из </w:t>
      </w:r>
      <w:r w:rsidRPr="00EC15FE">
        <w:rPr>
          <w:rFonts w:ascii="Times New Roman" w:hAnsi="Times New Roman"/>
          <w:b/>
          <w:sz w:val="24"/>
          <w:szCs w:val="24"/>
        </w:rPr>
        <w:t>Сторон</w:t>
      </w:r>
      <w:r w:rsidRPr="00EC15FE">
        <w:rPr>
          <w:rFonts w:ascii="Times New Roman" w:hAnsi="Times New Roman"/>
          <w:sz w:val="24"/>
          <w:szCs w:val="24"/>
        </w:rPr>
        <w:t>.</w:t>
      </w:r>
    </w:p>
    <w:p w:rsidR="00C93F51" w:rsidRPr="00EC15FE" w:rsidRDefault="002F5C8E" w:rsidP="00632E9E">
      <w:pPr>
        <w:tabs>
          <w:tab w:val="left" w:pos="900"/>
        </w:tabs>
        <w:spacing w:after="0" w:line="100" w:lineRule="atLeast"/>
        <w:jc w:val="both"/>
        <w:rPr>
          <w:rFonts w:ascii="Times New Roman" w:hAnsi="Times New Roman"/>
          <w:sz w:val="24"/>
          <w:szCs w:val="24"/>
        </w:rPr>
      </w:pPr>
      <w:r w:rsidRPr="00EC15FE">
        <w:rPr>
          <w:rFonts w:ascii="Times New Roman" w:hAnsi="Times New Roman"/>
          <w:sz w:val="24"/>
          <w:szCs w:val="24"/>
        </w:rPr>
        <w:t>7.4. Несмотря на наступление форс-мажора, перед прекращением настоящего Договора вследствие форс-мажорных обстоятель</w:t>
      </w:r>
      <w:proofErr w:type="gramStart"/>
      <w:r w:rsidRPr="00EC15FE">
        <w:rPr>
          <w:rFonts w:ascii="Times New Roman" w:hAnsi="Times New Roman"/>
          <w:sz w:val="24"/>
          <w:szCs w:val="24"/>
        </w:rPr>
        <w:t xml:space="preserve">ств </w:t>
      </w:r>
      <w:r w:rsidRPr="00EC15FE">
        <w:rPr>
          <w:rFonts w:ascii="Times New Roman" w:hAnsi="Times New Roman"/>
          <w:b/>
          <w:sz w:val="24"/>
          <w:szCs w:val="24"/>
        </w:rPr>
        <w:t>Ст</w:t>
      </w:r>
      <w:proofErr w:type="gramEnd"/>
      <w:r w:rsidRPr="00EC15FE">
        <w:rPr>
          <w:rFonts w:ascii="Times New Roman" w:hAnsi="Times New Roman"/>
          <w:b/>
          <w:sz w:val="24"/>
          <w:szCs w:val="24"/>
        </w:rPr>
        <w:t>ороны</w:t>
      </w:r>
      <w:r w:rsidRPr="00EC15FE">
        <w:rPr>
          <w:rFonts w:ascii="Times New Roman" w:hAnsi="Times New Roman"/>
          <w:sz w:val="24"/>
          <w:szCs w:val="24"/>
        </w:rPr>
        <w:t xml:space="preserve"> осуществляют окончательные взаиморасчеты.</w:t>
      </w:r>
    </w:p>
    <w:p w:rsidR="00C93F51" w:rsidRDefault="002F5C8E" w:rsidP="00632E9E">
      <w:pPr>
        <w:tabs>
          <w:tab w:val="left" w:pos="900"/>
        </w:tabs>
        <w:spacing w:after="0" w:line="100" w:lineRule="atLeast"/>
        <w:jc w:val="both"/>
        <w:rPr>
          <w:rFonts w:ascii="Times New Roman" w:hAnsi="Times New Roman"/>
          <w:sz w:val="24"/>
          <w:szCs w:val="24"/>
        </w:rPr>
      </w:pPr>
      <w:r w:rsidRPr="00EC15FE">
        <w:rPr>
          <w:rFonts w:ascii="Times New Roman" w:hAnsi="Times New Roman"/>
          <w:sz w:val="24"/>
          <w:szCs w:val="24"/>
        </w:rPr>
        <w:t xml:space="preserve">7.5. </w:t>
      </w:r>
      <w:r w:rsidRPr="00EC15FE">
        <w:rPr>
          <w:rFonts w:ascii="Times New Roman" w:hAnsi="Times New Roman"/>
          <w:b/>
          <w:sz w:val="24"/>
          <w:szCs w:val="24"/>
        </w:rPr>
        <w:t>Сторона</w:t>
      </w:r>
      <w:r w:rsidRPr="00EC15FE">
        <w:rPr>
          <w:rFonts w:ascii="Times New Roman" w:hAnsi="Times New Roman"/>
          <w:sz w:val="24"/>
          <w:szCs w:val="24"/>
        </w:rPr>
        <w:t xml:space="preserve">, для которой стало невозможным исполнение обязательств по настоящему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30 календарных дней предоставить другой </w:t>
      </w:r>
      <w:r w:rsidRPr="00EC15FE">
        <w:rPr>
          <w:rFonts w:ascii="Times New Roman" w:hAnsi="Times New Roman"/>
          <w:b/>
          <w:sz w:val="24"/>
          <w:szCs w:val="24"/>
        </w:rPr>
        <w:t>Стороне</w:t>
      </w:r>
      <w:r w:rsidRPr="00EC15FE">
        <w:rPr>
          <w:rFonts w:ascii="Times New Roman" w:hAnsi="Times New Roman"/>
          <w:sz w:val="24"/>
          <w:szCs w:val="24"/>
        </w:rPr>
        <w:t xml:space="preserve">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rsidR="00632E9E" w:rsidRPr="00EC15FE" w:rsidRDefault="00632E9E" w:rsidP="00632E9E">
      <w:pPr>
        <w:tabs>
          <w:tab w:val="left" w:pos="900"/>
        </w:tabs>
        <w:spacing w:after="0" w:line="100" w:lineRule="atLeast"/>
        <w:jc w:val="both"/>
        <w:rPr>
          <w:rFonts w:ascii="Times New Roman" w:hAnsi="Times New Roman"/>
          <w:sz w:val="24"/>
          <w:szCs w:val="24"/>
        </w:rPr>
      </w:pPr>
    </w:p>
    <w:p w:rsidR="00C93F51" w:rsidRPr="00EC15FE" w:rsidRDefault="002F5C8E">
      <w:pPr>
        <w:pStyle w:val="310"/>
        <w:numPr>
          <w:ilvl w:val="0"/>
          <w:numId w:val="4"/>
        </w:numPr>
        <w:jc w:val="center"/>
        <w:rPr>
          <w:rFonts w:ascii="Times New Roman" w:hAnsi="Times New Roman"/>
          <w:b/>
          <w:sz w:val="24"/>
          <w:szCs w:val="24"/>
        </w:rPr>
      </w:pPr>
      <w:r w:rsidRPr="00EC15FE">
        <w:rPr>
          <w:rFonts w:ascii="Times New Roman" w:hAnsi="Times New Roman"/>
          <w:b/>
          <w:sz w:val="24"/>
          <w:szCs w:val="24"/>
        </w:rPr>
        <w:t>Требования в области охраны труда, промышленной безопасности, охраны окружающей среды</w:t>
      </w:r>
    </w:p>
    <w:p w:rsidR="00C93F51" w:rsidRPr="00EC15FE" w:rsidRDefault="002F5C8E" w:rsidP="006C3652">
      <w:pPr>
        <w:pStyle w:val="310"/>
        <w:numPr>
          <w:ilvl w:val="1"/>
          <w:numId w:val="4"/>
        </w:numPr>
        <w:spacing w:after="0" w:line="240" w:lineRule="auto"/>
        <w:ind w:left="0" w:firstLine="0"/>
        <w:jc w:val="both"/>
        <w:rPr>
          <w:rFonts w:ascii="Times New Roman" w:hAnsi="Times New Roman"/>
          <w:sz w:val="24"/>
          <w:szCs w:val="24"/>
        </w:rPr>
      </w:pPr>
      <w:r w:rsidRPr="00EC15FE">
        <w:rPr>
          <w:rFonts w:ascii="Times New Roman" w:hAnsi="Times New Roman"/>
          <w:sz w:val="24"/>
          <w:szCs w:val="24"/>
        </w:rPr>
        <w:t xml:space="preserve">В ходе выполнения работ, предусмотренных п. 5.1.3 настоящего Договора на территории </w:t>
      </w:r>
      <w:r w:rsidRPr="00EC15FE">
        <w:rPr>
          <w:rFonts w:ascii="Times New Roman" w:hAnsi="Times New Roman"/>
          <w:b/>
          <w:sz w:val="24"/>
          <w:szCs w:val="24"/>
        </w:rPr>
        <w:t>Продавца</w:t>
      </w:r>
      <w:r w:rsidRPr="00EC15FE">
        <w:rPr>
          <w:rFonts w:ascii="Times New Roman" w:hAnsi="Times New Roman"/>
          <w:sz w:val="24"/>
          <w:szCs w:val="24"/>
        </w:rPr>
        <w:t xml:space="preserve">, </w:t>
      </w:r>
      <w:r w:rsidRPr="00EC15FE">
        <w:rPr>
          <w:rFonts w:ascii="Times New Roman" w:hAnsi="Times New Roman"/>
          <w:b/>
          <w:sz w:val="24"/>
          <w:szCs w:val="24"/>
        </w:rPr>
        <w:t xml:space="preserve">Покупатель </w:t>
      </w:r>
      <w:r w:rsidRPr="00EC15FE">
        <w:rPr>
          <w:rFonts w:ascii="Times New Roman" w:hAnsi="Times New Roman"/>
          <w:sz w:val="24"/>
          <w:szCs w:val="24"/>
        </w:rPr>
        <w:t>обязуется:</w:t>
      </w:r>
    </w:p>
    <w:p w:rsidR="00C93F51" w:rsidRPr="00EC15FE" w:rsidRDefault="002F5C8E" w:rsidP="006C3652">
      <w:pPr>
        <w:pStyle w:val="310"/>
        <w:numPr>
          <w:ilvl w:val="2"/>
          <w:numId w:val="4"/>
        </w:numPr>
        <w:tabs>
          <w:tab w:val="left" w:pos="0"/>
        </w:tabs>
        <w:spacing w:after="0" w:line="240" w:lineRule="auto"/>
        <w:ind w:left="0" w:firstLine="0"/>
        <w:jc w:val="both"/>
        <w:rPr>
          <w:rFonts w:ascii="Times New Roman" w:hAnsi="Times New Roman"/>
          <w:sz w:val="24"/>
          <w:szCs w:val="24"/>
        </w:rPr>
      </w:pPr>
      <w:r w:rsidRPr="00EC15FE">
        <w:rPr>
          <w:rFonts w:ascii="Times New Roman" w:hAnsi="Times New Roman"/>
          <w:sz w:val="24"/>
          <w:szCs w:val="24"/>
        </w:rPr>
        <w:t xml:space="preserve">Соблюдать нормы действующего законодательства Российской Федерации, включая законодательство о недрах, об охране окружающей среды, о промышленной и пожарной безопасности, о природных и минеральных ресурсах, иные законы и нормативные акты, действующие на территории выполнения работ; </w:t>
      </w:r>
    </w:p>
    <w:p w:rsidR="00C93F51" w:rsidRPr="00EC15FE" w:rsidRDefault="002F5C8E" w:rsidP="006C3652">
      <w:pPr>
        <w:numPr>
          <w:ilvl w:val="2"/>
          <w:numId w:val="4"/>
        </w:numPr>
        <w:shd w:val="clear" w:color="auto" w:fill="FFFFFF"/>
        <w:tabs>
          <w:tab w:val="left" w:pos="720"/>
        </w:tabs>
        <w:spacing w:after="0" w:line="240" w:lineRule="auto"/>
        <w:ind w:left="0" w:firstLine="0"/>
        <w:jc w:val="both"/>
        <w:rPr>
          <w:rFonts w:ascii="Times New Roman" w:hAnsi="Times New Roman"/>
          <w:sz w:val="24"/>
          <w:szCs w:val="24"/>
        </w:rPr>
      </w:pPr>
      <w:r w:rsidRPr="00EC15FE">
        <w:rPr>
          <w:rFonts w:ascii="Times New Roman" w:hAnsi="Times New Roman"/>
          <w:sz w:val="24"/>
          <w:szCs w:val="24"/>
        </w:rPr>
        <w:t>Обеспечить выполнение необходимых мероприятий по промышленной безопасности, охране труда, охране окружающей среды, рациональному использованию природных ресурсов, по пожарной безопасности объекта, на котором выполняются работы;</w:t>
      </w:r>
    </w:p>
    <w:p w:rsidR="00C93F51" w:rsidRPr="00EC15FE" w:rsidRDefault="002F5C8E" w:rsidP="006C3652">
      <w:pPr>
        <w:pStyle w:val="af6"/>
        <w:spacing w:after="0" w:line="240" w:lineRule="auto"/>
        <w:jc w:val="both"/>
        <w:rPr>
          <w:rFonts w:ascii="Times New Roman" w:hAnsi="Times New Roman"/>
          <w:sz w:val="24"/>
          <w:szCs w:val="24"/>
        </w:rPr>
      </w:pPr>
      <w:r w:rsidRPr="00EC15FE">
        <w:rPr>
          <w:rFonts w:ascii="Times New Roman" w:hAnsi="Times New Roman"/>
          <w:sz w:val="24"/>
          <w:szCs w:val="24"/>
        </w:rPr>
        <w:t>8.1.3. Соблюдать требования к оборудованию, используемому в ходе выполнения работ предусмотренных в п. 5.1.3. настоящего Договора, и его эксплуатации, установленные действующим законодательством РФ и Требованиями ОТ, ПБ и ООС для договоров, заключенных на срок, не превышающий 1 год.</w:t>
      </w:r>
    </w:p>
    <w:p w:rsidR="00C93F51" w:rsidRPr="00EC15FE" w:rsidRDefault="002F5C8E" w:rsidP="006C3652">
      <w:pPr>
        <w:pStyle w:val="af6"/>
        <w:spacing w:after="0" w:line="240" w:lineRule="auto"/>
        <w:jc w:val="both"/>
        <w:rPr>
          <w:rFonts w:ascii="Times New Roman" w:hAnsi="Times New Roman"/>
          <w:sz w:val="24"/>
          <w:szCs w:val="24"/>
        </w:rPr>
      </w:pPr>
      <w:r w:rsidRPr="00EC15FE">
        <w:rPr>
          <w:rFonts w:ascii="Times New Roman" w:hAnsi="Times New Roman"/>
          <w:sz w:val="24"/>
          <w:szCs w:val="24"/>
        </w:rPr>
        <w:t xml:space="preserve">8.1.4. </w:t>
      </w:r>
      <w:r w:rsidRPr="00EC15FE">
        <w:rPr>
          <w:rFonts w:ascii="Times New Roman" w:hAnsi="Times New Roman"/>
          <w:color w:val="000000"/>
          <w:sz w:val="24"/>
          <w:szCs w:val="24"/>
        </w:rPr>
        <w:t xml:space="preserve">Обучить своих работников, а также третьих лиц, привлеченных </w:t>
      </w:r>
      <w:r w:rsidRPr="00EC15FE">
        <w:rPr>
          <w:rFonts w:ascii="Times New Roman" w:hAnsi="Times New Roman"/>
          <w:b/>
          <w:color w:val="000000"/>
          <w:sz w:val="24"/>
          <w:szCs w:val="24"/>
        </w:rPr>
        <w:t>Покупателем</w:t>
      </w:r>
      <w:r w:rsidRPr="00EC15FE">
        <w:rPr>
          <w:rFonts w:ascii="Times New Roman" w:hAnsi="Times New Roman"/>
          <w:color w:val="000000"/>
          <w:sz w:val="24"/>
          <w:szCs w:val="24"/>
        </w:rPr>
        <w:t xml:space="preserve"> для  выполнения работ, </w:t>
      </w:r>
      <w:r w:rsidRPr="00EC15FE">
        <w:rPr>
          <w:rFonts w:ascii="Times New Roman" w:hAnsi="Times New Roman"/>
          <w:sz w:val="24"/>
          <w:szCs w:val="24"/>
        </w:rPr>
        <w:t>предусмотренных в п. 5.1.3. настоящего Договора.</w:t>
      </w:r>
    </w:p>
    <w:p w:rsidR="00C93F51" w:rsidRPr="00EC15FE" w:rsidRDefault="002F5C8E" w:rsidP="006C3652">
      <w:pPr>
        <w:pStyle w:val="af6"/>
        <w:spacing w:after="0" w:line="240" w:lineRule="auto"/>
        <w:jc w:val="both"/>
        <w:rPr>
          <w:rFonts w:ascii="Times New Roman" w:hAnsi="Times New Roman"/>
          <w:sz w:val="24"/>
          <w:szCs w:val="24"/>
        </w:rPr>
      </w:pPr>
      <w:r w:rsidRPr="00EC15FE">
        <w:rPr>
          <w:rFonts w:ascii="Times New Roman" w:hAnsi="Times New Roman"/>
          <w:color w:val="000000"/>
          <w:sz w:val="24"/>
          <w:szCs w:val="24"/>
        </w:rPr>
        <w:lastRenderedPageBreak/>
        <w:t xml:space="preserve">8.1.5. </w:t>
      </w:r>
      <w:r w:rsidRPr="00EC15FE">
        <w:rPr>
          <w:rFonts w:ascii="Times New Roman" w:hAnsi="Times New Roman"/>
          <w:sz w:val="24"/>
          <w:szCs w:val="24"/>
        </w:rPr>
        <w:t xml:space="preserve">Организовать работу по безопасности дорожного движения на территории </w:t>
      </w:r>
      <w:r w:rsidRPr="00EC15FE">
        <w:rPr>
          <w:rFonts w:ascii="Times New Roman" w:hAnsi="Times New Roman"/>
          <w:b/>
          <w:sz w:val="24"/>
          <w:szCs w:val="24"/>
        </w:rPr>
        <w:t>Продавца</w:t>
      </w:r>
      <w:r w:rsidRPr="00EC15FE">
        <w:rPr>
          <w:rFonts w:ascii="Times New Roman" w:hAnsi="Times New Roman"/>
          <w:sz w:val="24"/>
          <w:szCs w:val="24"/>
        </w:rPr>
        <w:t xml:space="preserve"> в соответствии с требованиями Федерального закона от 10 декабря 1995 года № 196</w:t>
      </w:r>
      <w:r w:rsidRPr="00EC15FE">
        <w:rPr>
          <w:rFonts w:ascii="Times New Roman" w:hAnsi="Times New Roman"/>
          <w:sz w:val="24"/>
          <w:szCs w:val="24"/>
        </w:rPr>
        <w:noBreakHyphen/>
        <w:t xml:space="preserve">ФЗ «О безопасности дорожного движения» и других нормативных правовых актов Российской Федерации. </w:t>
      </w:r>
      <w:r w:rsidRPr="00EC15FE">
        <w:rPr>
          <w:rFonts w:ascii="Times New Roman" w:hAnsi="Times New Roman"/>
          <w:b/>
          <w:sz w:val="24"/>
          <w:szCs w:val="24"/>
        </w:rPr>
        <w:t xml:space="preserve">Покупатель </w:t>
      </w:r>
      <w:r w:rsidRPr="00EC15FE">
        <w:rPr>
          <w:rFonts w:ascii="Times New Roman" w:hAnsi="Times New Roman"/>
          <w:sz w:val="24"/>
          <w:szCs w:val="24"/>
        </w:rPr>
        <w:t xml:space="preserve">обязуется также осуществлять контроль за соблюдением водителями Покупателя и третьих лиц, привлеченных </w:t>
      </w:r>
      <w:r w:rsidRPr="00EC15FE">
        <w:rPr>
          <w:rFonts w:ascii="Times New Roman" w:hAnsi="Times New Roman"/>
          <w:b/>
          <w:sz w:val="24"/>
          <w:szCs w:val="24"/>
        </w:rPr>
        <w:t>Покупателем</w:t>
      </w:r>
      <w:r w:rsidRPr="00EC15FE">
        <w:rPr>
          <w:rFonts w:ascii="Times New Roman" w:hAnsi="Times New Roman"/>
          <w:sz w:val="24"/>
          <w:szCs w:val="24"/>
        </w:rPr>
        <w:t xml:space="preserve">, Правил дорожного движения на территории Продавца. В </w:t>
      </w:r>
      <w:proofErr w:type="gramStart"/>
      <w:r w:rsidRPr="00EC15FE">
        <w:rPr>
          <w:rFonts w:ascii="Times New Roman" w:hAnsi="Times New Roman"/>
          <w:sz w:val="24"/>
          <w:szCs w:val="24"/>
        </w:rPr>
        <w:t>случае</w:t>
      </w:r>
      <w:proofErr w:type="gramEnd"/>
      <w:r w:rsidRPr="00EC15FE">
        <w:rPr>
          <w:rFonts w:ascii="Times New Roman" w:hAnsi="Times New Roman"/>
          <w:sz w:val="24"/>
          <w:szCs w:val="24"/>
        </w:rPr>
        <w:t xml:space="preserve"> совершения дорожно-транспортного происшествия с участием работников Продавца или, при котором пострадали работники </w:t>
      </w:r>
      <w:r w:rsidRPr="00EC15FE">
        <w:rPr>
          <w:rFonts w:ascii="Times New Roman" w:hAnsi="Times New Roman"/>
          <w:b/>
          <w:sz w:val="24"/>
          <w:szCs w:val="24"/>
        </w:rPr>
        <w:t>Продавца</w:t>
      </w:r>
      <w:r w:rsidRPr="00EC15FE">
        <w:rPr>
          <w:rFonts w:ascii="Times New Roman" w:hAnsi="Times New Roman"/>
          <w:sz w:val="24"/>
          <w:szCs w:val="24"/>
        </w:rPr>
        <w:t xml:space="preserve">, незамедлительно извещать </w:t>
      </w:r>
      <w:r w:rsidRPr="00EC15FE">
        <w:rPr>
          <w:rFonts w:ascii="Times New Roman" w:hAnsi="Times New Roman"/>
          <w:b/>
          <w:sz w:val="24"/>
          <w:szCs w:val="24"/>
        </w:rPr>
        <w:t xml:space="preserve">Продавца </w:t>
      </w:r>
      <w:r w:rsidRPr="00EC15FE">
        <w:rPr>
          <w:rFonts w:ascii="Times New Roman" w:hAnsi="Times New Roman"/>
          <w:sz w:val="24"/>
          <w:szCs w:val="24"/>
        </w:rPr>
        <w:t>в письменной форме.</w:t>
      </w:r>
    </w:p>
    <w:p w:rsidR="00C93F51" w:rsidRPr="00EC15FE" w:rsidRDefault="002F5C8E" w:rsidP="006C3652">
      <w:pPr>
        <w:pStyle w:val="af6"/>
        <w:spacing w:after="0" w:line="240" w:lineRule="auto"/>
        <w:jc w:val="both"/>
        <w:rPr>
          <w:rFonts w:ascii="Times New Roman" w:hAnsi="Times New Roman"/>
          <w:sz w:val="24"/>
          <w:szCs w:val="24"/>
        </w:rPr>
      </w:pPr>
      <w:r w:rsidRPr="00EC15FE">
        <w:rPr>
          <w:rFonts w:ascii="Times New Roman" w:hAnsi="Times New Roman"/>
          <w:sz w:val="24"/>
          <w:szCs w:val="24"/>
        </w:rPr>
        <w:t xml:space="preserve">8.1.6. Обеспечить своих работников средствами индивидуальной защиты, спецодеждой и </w:t>
      </w:r>
      <w:proofErr w:type="spellStart"/>
      <w:r w:rsidRPr="00EC15FE">
        <w:rPr>
          <w:rFonts w:ascii="Times New Roman" w:hAnsi="Times New Roman"/>
          <w:sz w:val="24"/>
          <w:szCs w:val="24"/>
        </w:rPr>
        <w:t>спецобувью</w:t>
      </w:r>
      <w:proofErr w:type="spellEnd"/>
      <w:r w:rsidRPr="00EC15FE">
        <w:rPr>
          <w:rFonts w:ascii="Times New Roman" w:hAnsi="Times New Roman"/>
          <w:sz w:val="24"/>
          <w:szCs w:val="24"/>
        </w:rPr>
        <w:t xml:space="preserve">, отвечающих требованиям соответствующих стандартов и сертификатов соответствия. </w:t>
      </w:r>
      <w:proofErr w:type="gramStart"/>
      <w:r w:rsidRPr="00EC15FE">
        <w:rPr>
          <w:rFonts w:ascii="Times New Roman" w:hAnsi="Times New Roman"/>
          <w:sz w:val="24"/>
          <w:szCs w:val="24"/>
        </w:rPr>
        <w:t xml:space="preserve">В случаях выявления нарушения требований нормативных правовых актов Российской Федерации в области охраны труда, техники безопасности, промышленной и пожарной безопасности, а также при нахождении работников </w:t>
      </w:r>
      <w:r w:rsidRPr="00EC15FE">
        <w:rPr>
          <w:rFonts w:ascii="Times New Roman" w:hAnsi="Times New Roman"/>
          <w:b/>
          <w:sz w:val="24"/>
          <w:szCs w:val="24"/>
        </w:rPr>
        <w:t>Покупателя</w:t>
      </w:r>
      <w:r w:rsidRPr="00EC15FE">
        <w:rPr>
          <w:rFonts w:ascii="Times New Roman" w:hAnsi="Times New Roman"/>
          <w:sz w:val="24"/>
          <w:szCs w:val="24"/>
        </w:rPr>
        <w:t xml:space="preserve"> на объектах выполнения работ</w:t>
      </w:r>
      <w:r w:rsidRPr="00EC15FE">
        <w:rPr>
          <w:rFonts w:ascii="Times New Roman" w:hAnsi="Times New Roman"/>
          <w:b/>
          <w:sz w:val="24"/>
          <w:szCs w:val="24"/>
        </w:rPr>
        <w:t xml:space="preserve">, </w:t>
      </w:r>
      <w:r w:rsidRPr="00EC15FE">
        <w:rPr>
          <w:rFonts w:ascii="Times New Roman" w:hAnsi="Times New Roman"/>
          <w:sz w:val="24"/>
          <w:szCs w:val="24"/>
        </w:rPr>
        <w:t xml:space="preserve">без спецодежды и средств индивидуальной защиты или в алкогольном, наркотическом опьянении, </w:t>
      </w:r>
      <w:r w:rsidRPr="00EC15FE">
        <w:rPr>
          <w:rFonts w:ascii="Times New Roman" w:hAnsi="Times New Roman"/>
          <w:b/>
          <w:sz w:val="24"/>
          <w:szCs w:val="24"/>
        </w:rPr>
        <w:t xml:space="preserve">Продавец </w:t>
      </w:r>
      <w:r w:rsidRPr="00EC15FE">
        <w:rPr>
          <w:rFonts w:ascii="Times New Roman" w:hAnsi="Times New Roman"/>
          <w:sz w:val="24"/>
          <w:szCs w:val="24"/>
        </w:rPr>
        <w:t xml:space="preserve">имеет право не допустить работников </w:t>
      </w:r>
      <w:r w:rsidRPr="00EC15FE">
        <w:rPr>
          <w:rFonts w:ascii="Times New Roman" w:hAnsi="Times New Roman"/>
          <w:b/>
          <w:sz w:val="24"/>
          <w:szCs w:val="24"/>
        </w:rPr>
        <w:t xml:space="preserve">Покупателя </w:t>
      </w:r>
      <w:r w:rsidRPr="00EC15FE">
        <w:rPr>
          <w:rFonts w:ascii="Times New Roman" w:hAnsi="Times New Roman"/>
          <w:sz w:val="24"/>
          <w:szCs w:val="24"/>
        </w:rPr>
        <w:t>к выполнению работ, либо приостановить производство работ до устранения выявленных несоответствий.</w:t>
      </w:r>
      <w:proofErr w:type="gramEnd"/>
    </w:p>
    <w:p w:rsidR="00C93F51" w:rsidRPr="00EC15FE" w:rsidRDefault="00632E9E" w:rsidP="006C3652">
      <w:pPr>
        <w:pStyle w:val="af6"/>
        <w:spacing w:after="0" w:line="240" w:lineRule="auto"/>
        <w:jc w:val="both"/>
        <w:rPr>
          <w:rFonts w:ascii="Times New Roman" w:hAnsi="Times New Roman"/>
          <w:sz w:val="24"/>
          <w:szCs w:val="24"/>
        </w:rPr>
      </w:pPr>
      <w:r>
        <w:rPr>
          <w:rFonts w:ascii="Times New Roman" w:hAnsi="Times New Roman"/>
          <w:sz w:val="24"/>
          <w:szCs w:val="24"/>
        </w:rPr>
        <w:t>8.1.7</w:t>
      </w:r>
      <w:r w:rsidR="002F5C8E" w:rsidRPr="00EC15FE">
        <w:rPr>
          <w:rFonts w:ascii="Times New Roman" w:hAnsi="Times New Roman"/>
          <w:sz w:val="24"/>
          <w:szCs w:val="24"/>
        </w:rPr>
        <w:t xml:space="preserve">. Незамедлительно информировать </w:t>
      </w:r>
      <w:r w:rsidR="002F5C8E" w:rsidRPr="00EC15FE">
        <w:rPr>
          <w:rFonts w:ascii="Times New Roman" w:hAnsi="Times New Roman"/>
          <w:b/>
          <w:sz w:val="24"/>
          <w:szCs w:val="24"/>
        </w:rPr>
        <w:t>Продавца</w:t>
      </w:r>
      <w:r w:rsidR="002F5C8E" w:rsidRPr="00EC15FE">
        <w:rPr>
          <w:rFonts w:ascii="Times New Roman" w:hAnsi="Times New Roman"/>
          <w:sz w:val="24"/>
          <w:szCs w:val="24"/>
        </w:rPr>
        <w:t xml:space="preserve"> обо всех инцидентах, авариях и несчастных случаях, организовывать их расследование в соответствии с требованиями государственных нормативно-технических и правовых актов, а также требованиями </w:t>
      </w:r>
      <w:r w:rsidR="002F5C8E" w:rsidRPr="00EC15FE">
        <w:rPr>
          <w:rFonts w:ascii="Times New Roman" w:hAnsi="Times New Roman"/>
          <w:b/>
          <w:sz w:val="24"/>
          <w:szCs w:val="24"/>
        </w:rPr>
        <w:t>Продавца</w:t>
      </w:r>
      <w:r w:rsidR="002F5C8E" w:rsidRPr="00EC15FE">
        <w:rPr>
          <w:rFonts w:ascii="Times New Roman" w:hAnsi="Times New Roman"/>
          <w:sz w:val="24"/>
          <w:szCs w:val="24"/>
        </w:rPr>
        <w:t xml:space="preserve">. Расследование причин аварий, инцидентов и несчастных случаев осуществляется в порядке, предусмотренном действующим законодательством РФ и внутренними нормативными документами </w:t>
      </w:r>
      <w:r w:rsidR="002F5C8E" w:rsidRPr="00EC15FE">
        <w:rPr>
          <w:rFonts w:ascii="Times New Roman" w:hAnsi="Times New Roman"/>
          <w:b/>
          <w:sz w:val="24"/>
          <w:szCs w:val="24"/>
        </w:rPr>
        <w:t>Продавца</w:t>
      </w:r>
      <w:r w:rsidR="002F5C8E" w:rsidRPr="00EC15FE">
        <w:rPr>
          <w:rFonts w:ascii="Times New Roman" w:hAnsi="Times New Roman"/>
          <w:sz w:val="24"/>
          <w:szCs w:val="24"/>
        </w:rPr>
        <w:t xml:space="preserve">, комиссией  с обязательным участием представителей </w:t>
      </w:r>
      <w:r w:rsidR="002F5C8E" w:rsidRPr="00EC15FE">
        <w:rPr>
          <w:rFonts w:ascii="Times New Roman" w:hAnsi="Times New Roman"/>
          <w:b/>
          <w:sz w:val="24"/>
          <w:szCs w:val="24"/>
        </w:rPr>
        <w:t>Продавца</w:t>
      </w:r>
      <w:r w:rsidR="002F5C8E" w:rsidRPr="00EC15FE">
        <w:rPr>
          <w:rFonts w:ascii="Times New Roman" w:hAnsi="Times New Roman"/>
          <w:sz w:val="24"/>
          <w:szCs w:val="24"/>
        </w:rPr>
        <w:t xml:space="preserve">, </w:t>
      </w:r>
      <w:r w:rsidR="002F5C8E" w:rsidRPr="00EC15FE">
        <w:rPr>
          <w:rFonts w:ascii="Times New Roman" w:hAnsi="Times New Roman"/>
          <w:b/>
          <w:sz w:val="24"/>
          <w:szCs w:val="24"/>
        </w:rPr>
        <w:t>Покупателя</w:t>
      </w:r>
      <w:r w:rsidR="002F5C8E" w:rsidRPr="00EC15FE">
        <w:rPr>
          <w:rFonts w:ascii="Times New Roman" w:hAnsi="Times New Roman"/>
          <w:sz w:val="24"/>
          <w:szCs w:val="24"/>
        </w:rPr>
        <w:t xml:space="preserve"> и привлекаемых </w:t>
      </w:r>
      <w:r w:rsidR="002F5C8E" w:rsidRPr="00EC15FE">
        <w:rPr>
          <w:rFonts w:ascii="Times New Roman" w:hAnsi="Times New Roman"/>
          <w:b/>
          <w:sz w:val="24"/>
          <w:szCs w:val="24"/>
        </w:rPr>
        <w:t>Покупателем</w:t>
      </w:r>
      <w:r w:rsidR="002F5C8E" w:rsidRPr="00EC15FE">
        <w:rPr>
          <w:rFonts w:ascii="Times New Roman" w:hAnsi="Times New Roman"/>
          <w:sz w:val="24"/>
          <w:szCs w:val="24"/>
        </w:rPr>
        <w:t xml:space="preserve">  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w:t>
      </w:r>
    </w:p>
    <w:p w:rsidR="00C93F51" w:rsidRPr="00EC15FE" w:rsidRDefault="00632E9E" w:rsidP="006C3652">
      <w:pPr>
        <w:pStyle w:val="af6"/>
        <w:spacing w:after="0" w:line="240" w:lineRule="auto"/>
        <w:jc w:val="both"/>
        <w:rPr>
          <w:rFonts w:ascii="Times New Roman" w:hAnsi="Times New Roman"/>
          <w:sz w:val="24"/>
          <w:szCs w:val="24"/>
        </w:rPr>
      </w:pPr>
      <w:r>
        <w:rPr>
          <w:rFonts w:ascii="Times New Roman" w:hAnsi="Times New Roman"/>
          <w:sz w:val="24"/>
          <w:szCs w:val="24"/>
        </w:rPr>
        <w:t>8.1.8</w:t>
      </w:r>
      <w:r w:rsidR="002F5C8E" w:rsidRPr="00EC15FE">
        <w:rPr>
          <w:rFonts w:ascii="Times New Roman" w:hAnsi="Times New Roman"/>
          <w:sz w:val="24"/>
          <w:szCs w:val="24"/>
        </w:rPr>
        <w:t xml:space="preserve">. Не допускать пронос и нахождение на объектах </w:t>
      </w:r>
      <w:r w:rsidR="002F5C8E" w:rsidRPr="00EC15FE">
        <w:rPr>
          <w:rFonts w:ascii="Times New Roman" w:hAnsi="Times New Roman"/>
          <w:b/>
          <w:sz w:val="24"/>
          <w:szCs w:val="24"/>
        </w:rPr>
        <w:t xml:space="preserve">Продавца </w:t>
      </w:r>
      <w:r w:rsidR="002F5C8E" w:rsidRPr="00EC15FE">
        <w:rPr>
          <w:rFonts w:ascii="Times New Roman" w:hAnsi="Times New Roman"/>
          <w:sz w:val="24"/>
          <w:szCs w:val="24"/>
        </w:rPr>
        <w:t xml:space="preserve">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 а также нахождение работников </w:t>
      </w:r>
      <w:r w:rsidR="002F5C8E" w:rsidRPr="00EC15FE">
        <w:rPr>
          <w:rFonts w:ascii="Times New Roman" w:hAnsi="Times New Roman"/>
          <w:b/>
          <w:sz w:val="24"/>
          <w:szCs w:val="24"/>
        </w:rPr>
        <w:t>Покупателя</w:t>
      </w:r>
      <w:r w:rsidR="002F5C8E" w:rsidRPr="00EC15FE">
        <w:rPr>
          <w:rFonts w:ascii="Times New Roman" w:hAnsi="Times New Roman"/>
          <w:sz w:val="24"/>
          <w:szCs w:val="24"/>
        </w:rPr>
        <w:t xml:space="preserve"> в состоянии алкогольного, наркотического, токсического опьянения.</w:t>
      </w:r>
    </w:p>
    <w:p w:rsidR="00C93F51" w:rsidRPr="00EC15FE" w:rsidRDefault="00632E9E" w:rsidP="006C3652">
      <w:pPr>
        <w:pStyle w:val="af2"/>
        <w:spacing w:line="240" w:lineRule="auto"/>
        <w:jc w:val="both"/>
      </w:pPr>
      <w:r>
        <w:t>8.1.9</w:t>
      </w:r>
      <w:r w:rsidR="002F5C8E" w:rsidRPr="00EC15FE">
        <w:t xml:space="preserve">. </w:t>
      </w:r>
      <w:proofErr w:type="gramStart"/>
      <w:r w:rsidR="002F5C8E" w:rsidRPr="00EC15FE">
        <w:t xml:space="preserve">В случае обнаружения </w:t>
      </w:r>
      <w:r w:rsidR="002F5C8E" w:rsidRPr="00EC15FE">
        <w:rPr>
          <w:b/>
        </w:rPr>
        <w:t>Продавцом</w:t>
      </w:r>
      <w:r w:rsidR="002F5C8E" w:rsidRPr="00EC15FE">
        <w:t xml:space="preserve"> на своих объектах работников </w:t>
      </w:r>
      <w:r w:rsidR="002F5C8E" w:rsidRPr="00EC15FE">
        <w:rPr>
          <w:b/>
        </w:rPr>
        <w:t>Покупателя</w:t>
      </w:r>
      <w:r w:rsidR="002F5C8E" w:rsidRPr="00EC15FE">
        <w:t xml:space="preserve"> в состоянии алкогольного, наркотического или токсического опьянения, проноса или нахождения на территории Объекта </w:t>
      </w:r>
      <w:r w:rsidR="002F5C8E" w:rsidRPr="00EC15FE">
        <w:rPr>
          <w:b/>
        </w:rPr>
        <w:t xml:space="preserve">Продавца </w:t>
      </w:r>
      <w:r w:rsidR="002F5C8E" w:rsidRPr="00EC15FE">
        <w:t xml:space="preserve">веществ, вызывающих алкогольное, наркотическое или токсическое опьянение, за исключением разрешенных веществ, </w:t>
      </w:r>
      <w:r w:rsidR="002F5C8E" w:rsidRPr="00EC15FE">
        <w:rPr>
          <w:b/>
        </w:rPr>
        <w:t>Покупатель</w:t>
      </w:r>
      <w:r w:rsidR="002F5C8E" w:rsidRPr="00EC15FE">
        <w:t xml:space="preserve"> уплачивает </w:t>
      </w:r>
      <w:r w:rsidR="002F5C8E" w:rsidRPr="00EC15FE">
        <w:rPr>
          <w:b/>
        </w:rPr>
        <w:t>Продавцу</w:t>
      </w:r>
      <w:r w:rsidR="002F5C8E" w:rsidRPr="00EC15FE">
        <w:t xml:space="preserve"> штраф в размере </w:t>
      </w:r>
      <w:r w:rsidR="002F5C8E" w:rsidRPr="00EC15FE">
        <w:rPr>
          <w:i/>
        </w:rPr>
        <w:t xml:space="preserve">50 000 (пятьдесят тысяч) </w:t>
      </w:r>
      <w:r w:rsidR="002F5C8E" w:rsidRPr="00EC15FE">
        <w:t>рублей за каждый такой факт, фиксация такого факта производится любым из нижеперечисленных способов: медицинским осмотром или</w:t>
      </w:r>
      <w:proofErr w:type="gramEnd"/>
      <w:r w:rsidR="002F5C8E" w:rsidRPr="00EC15FE">
        <w:t xml:space="preserve"> освидетельствованием; актами, составленными работниками </w:t>
      </w:r>
      <w:r w:rsidR="002F5C8E" w:rsidRPr="00EC15FE">
        <w:rPr>
          <w:b/>
        </w:rPr>
        <w:t xml:space="preserve">Продавца </w:t>
      </w:r>
      <w:r w:rsidR="002F5C8E" w:rsidRPr="00EC15FE">
        <w:t xml:space="preserve">и/или </w:t>
      </w:r>
      <w:r w:rsidR="002F5C8E" w:rsidRPr="00EC15FE">
        <w:rPr>
          <w:b/>
        </w:rPr>
        <w:t>Покупателя</w:t>
      </w:r>
      <w:r w:rsidR="002F5C8E" w:rsidRPr="00EC15FE">
        <w:t xml:space="preserve">; письменными объяснениями работников </w:t>
      </w:r>
      <w:r w:rsidR="002F5C8E" w:rsidRPr="00EC15FE">
        <w:rPr>
          <w:b/>
        </w:rPr>
        <w:t xml:space="preserve">Продавца </w:t>
      </w:r>
      <w:r w:rsidR="002F5C8E" w:rsidRPr="00EC15FE">
        <w:t xml:space="preserve">и/или </w:t>
      </w:r>
      <w:r w:rsidR="002F5C8E" w:rsidRPr="00EC15FE">
        <w:rPr>
          <w:b/>
        </w:rPr>
        <w:t>Покупателя</w:t>
      </w:r>
      <w:r w:rsidR="002F5C8E" w:rsidRPr="00EC15FE">
        <w:t>, другими способами.</w:t>
      </w:r>
    </w:p>
    <w:p w:rsidR="00C93F51" w:rsidRPr="00EC15FE" w:rsidRDefault="002F5C8E" w:rsidP="00632E9E">
      <w:pPr>
        <w:pStyle w:val="af6"/>
        <w:spacing w:after="0"/>
        <w:jc w:val="both"/>
        <w:rPr>
          <w:rFonts w:ascii="Times New Roman" w:hAnsi="Times New Roman"/>
          <w:sz w:val="24"/>
          <w:szCs w:val="24"/>
        </w:rPr>
      </w:pPr>
      <w:r w:rsidRPr="00EC15FE">
        <w:rPr>
          <w:rFonts w:ascii="Times New Roman" w:hAnsi="Times New Roman"/>
          <w:sz w:val="24"/>
          <w:szCs w:val="24"/>
        </w:rPr>
        <w:t>8.1.1</w:t>
      </w:r>
      <w:r w:rsidR="00632E9E">
        <w:rPr>
          <w:rFonts w:ascii="Times New Roman" w:hAnsi="Times New Roman"/>
          <w:sz w:val="24"/>
          <w:szCs w:val="24"/>
        </w:rPr>
        <w:t>0</w:t>
      </w:r>
      <w:r w:rsidRPr="00EC15FE">
        <w:rPr>
          <w:rFonts w:ascii="Times New Roman" w:hAnsi="Times New Roman"/>
          <w:sz w:val="24"/>
          <w:szCs w:val="24"/>
        </w:rPr>
        <w:t>. Организовать исполнение правил в области промышленной безопасности, охраны труда и экологии при комплексном производстве работ.</w:t>
      </w:r>
    </w:p>
    <w:p w:rsidR="00C93F51" w:rsidRPr="00EC15FE" w:rsidRDefault="002F5C8E" w:rsidP="00A0643C">
      <w:pPr>
        <w:pStyle w:val="af6"/>
        <w:spacing w:after="0" w:line="240" w:lineRule="auto"/>
        <w:jc w:val="both"/>
        <w:rPr>
          <w:rFonts w:ascii="Times New Roman" w:hAnsi="Times New Roman"/>
          <w:sz w:val="24"/>
          <w:szCs w:val="24"/>
        </w:rPr>
      </w:pPr>
      <w:r w:rsidRPr="00EC15FE">
        <w:rPr>
          <w:rFonts w:ascii="Times New Roman" w:hAnsi="Times New Roman"/>
          <w:sz w:val="24"/>
          <w:szCs w:val="24"/>
        </w:rPr>
        <w:t xml:space="preserve">8.2. Сотрудники службы безопасности (охранных предприятий) </w:t>
      </w:r>
      <w:r w:rsidRPr="00EC15FE">
        <w:rPr>
          <w:rFonts w:ascii="Times New Roman" w:hAnsi="Times New Roman"/>
          <w:b/>
          <w:sz w:val="24"/>
          <w:szCs w:val="24"/>
        </w:rPr>
        <w:t>Продавца</w:t>
      </w:r>
      <w:r w:rsidRPr="00EC15FE">
        <w:rPr>
          <w:rFonts w:ascii="Times New Roman" w:hAnsi="Times New Roman"/>
          <w:sz w:val="24"/>
          <w:szCs w:val="24"/>
        </w:rPr>
        <w:t xml:space="preserve"> имеют право останавливать для проверки транспорт </w:t>
      </w:r>
      <w:r w:rsidRPr="00EC15FE">
        <w:rPr>
          <w:rFonts w:ascii="Times New Roman" w:hAnsi="Times New Roman"/>
          <w:b/>
          <w:sz w:val="24"/>
          <w:szCs w:val="24"/>
        </w:rPr>
        <w:t>Покупателя</w:t>
      </w:r>
      <w:r w:rsidRPr="00EC15FE">
        <w:rPr>
          <w:rFonts w:ascii="Times New Roman" w:hAnsi="Times New Roman"/>
          <w:sz w:val="24"/>
          <w:szCs w:val="24"/>
        </w:rPr>
        <w:t xml:space="preserve"> на территории </w:t>
      </w:r>
      <w:r w:rsidRPr="00EC15FE">
        <w:rPr>
          <w:rFonts w:ascii="Times New Roman" w:hAnsi="Times New Roman"/>
          <w:b/>
          <w:sz w:val="24"/>
          <w:szCs w:val="24"/>
        </w:rPr>
        <w:t>Продавца</w:t>
      </w:r>
      <w:r w:rsidRPr="00EC15FE">
        <w:rPr>
          <w:rFonts w:ascii="Times New Roman" w:hAnsi="Times New Roman"/>
          <w:sz w:val="24"/>
          <w:szCs w:val="24"/>
        </w:rPr>
        <w:t>. Водители Покупателя обязаны предъявить запрашиваемые  при этом документы.  </w:t>
      </w:r>
    </w:p>
    <w:p w:rsidR="00C93F51" w:rsidRPr="00EC15FE" w:rsidRDefault="002F5C8E" w:rsidP="00A0643C">
      <w:pPr>
        <w:pStyle w:val="af6"/>
        <w:spacing w:after="0" w:line="240" w:lineRule="auto"/>
        <w:jc w:val="both"/>
        <w:rPr>
          <w:rFonts w:ascii="Times New Roman" w:hAnsi="Times New Roman"/>
          <w:bCs/>
          <w:sz w:val="24"/>
          <w:szCs w:val="24"/>
        </w:rPr>
      </w:pPr>
      <w:r w:rsidRPr="00EC15FE">
        <w:rPr>
          <w:rFonts w:ascii="Times New Roman" w:hAnsi="Times New Roman"/>
          <w:sz w:val="24"/>
          <w:szCs w:val="24"/>
        </w:rPr>
        <w:t>8.3. П</w:t>
      </w:r>
      <w:r w:rsidRPr="00EC15FE">
        <w:rPr>
          <w:rFonts w:ascii="Times New Roman" w:hAnsi="Times New Roman"/>
          <w:iCs/>
          <w:sz w:val="24"/>
          <w:szCs w:val="24"/>
        </w:rPr>
        <w:t xml:space="preserve">ри исполнении своих обязательств по настоящему Договору </w:t>
      </w:r>
      <w:r w:rsidRPr="00EC15FE">
        <w:rPr>
          <w:rFonts w:ascii="Times New Roman" w:hAnsi="Times New Roman"/>
          <w:b/>
          <w:bCs/>
          <w:sz w:val="24"/>
          <w:szCs w:val="24"/>
        </w:rPr>
        <w:t xml:space="preserve">Покупатель </w:t>
      </w:r>
      <w:r w:rsidRPr="00EC15FE">
        <w:rPr>
          <w:rFonts w:ascii="Times New Roman" w:hAnsi="Times New Roman"/>
          <w:bCs/>
          <w:sz w:val="24"/>
          <w:szCs w:val="24"/>
        </w:rPr>
        <w:t xml:space="preserve">обязуется неукоснительно соблюдать все требования миграционного законодательства (в том числе, если необходимо, получать рабочие визы, разрешения на работу и т.д.) и самостоятельно несёт ответственность за несоблюдение этих требований. В </w:t>
      </w:r>
      <w:proofErr w:type="gramStart"/>
      <w:r w:rsidRPr="00EC15FE">
        <w:rPr>
          <w:rFonts w:ascii="Times New Roman" w:hAnsi="Times New Roman"/>
          <w:bCs/>
          <w:sz w:val="24"/>
          <w:szCs w:val="24"/>
        </w:rPr>
        <w:t>случае</w:t>
      </w:r>
      <w:proofErr w:type="gramEnd"/>
      <w:r w:rsidRPr="00EC15FE">
        <w:rPr>
          <w:rFonts w:ascii="Times New Roman" w:hAnsi="Times New Roman"/>
          <w:bCs/>
          <w:sz w:val="24"/>
          <w:szCs w:val="24"/>
        </w:rPr>
        <w:t xml:space="preserve"> нарушения </w:t>
      </w:r>
      <w:r w:rsidRPr="00EC15FE">
        <w:rPr>
          <w:rFonts w:ascii="Times New Roman" w:hAnsi="Times New Roman"/>
          <w:bCs/>
          <w:sz w:val="24"/>
          <w:szCs w:val="24"/>
        </w:rPr>
        <w:lastRenderedPageBreak/>
        <w:t xml:space="preserve">установленных настоящим пунктом обязательств </w:t>
      </w:r>
      <w:r w:rsidRPr="00EC15FE">
        <w:rPr>
          <w:rFonts w:ascii="Times New Roman" w:hAnsi="Times New Roman"/>
          <w:b/>
          <w:bCs/>
          <w:sz w:val="24"/>
          <w:szCs w:val="24"/>
        </w:rPr>
        <w:t xml:space="preserve">Покупатель </w:t>
      </w:r>
      <w:r w:rsidRPr="00EC15FE">
        <w:rPr>
          <w:rFonts w:ascii="Times New Roman" w:hAnsi="Times New Roman"/>
          <w:bCs/>
          <w:sz w:val="24"/>
          <w:szCs w:val="24"/>
        </w:rPr>
        <w:t>обязуется возместить</w:t>
      </w:r>
      <w:r w:rsidRPr="00EC15FE">
        <w:rPr>
          <w:rFonts w:ascii="Times New Roman" w:hAnsi="Times New Roman"/>
          <w:b/>
          <w:bCs/>
          <w:sz w:val="24"/>
          <w:szCs w:val="24"/>
        </w:rPr>
        <w:t xml:space="preserve"> Продавцу </w:t>
      </w:r>
      <w:r w:rsidRPr="00EC15FE">
        <w:rPr>
          <w:rFonts w:ascii="Times New Roman" w:hAnsi="Times New Roman"/>
          <w:bCs/>
          <w:sz w:val="24"/>
          <w:szCs w:val="24"/>
        </w:rPr>
        <w:t xml:space="preserve">все расходы и убытки, связанные с привлечением </w:t>
      </w:r>
      <w:r w:rsidRPr="00EC15FE">
        <w:rPr>
          <w:rFonts w:ascii="Times New Roman" w:hAnsi="Times New Roman"/>
          <w:b/>
          <w:bCs/>
          <w:sz w:val="24"/>
          <w:szCs w:val="24"/>
        </w:rPr>
        <w:t>Продавца</w:t>
      </w:r>
      <w:r w:rsidRPr="00EC15FE">
        <w:rPr>
          <w:rFonts w:ascii="Times New Roman" w:hAnsi="Times New Roman"/>
          <w:bCs/>
          <w:sz w:val="24"/>
          <w:szCs w:val="24"/>
        </w:rPr>
        <w:t xml:space="preserve"> к административной ответственности.</w:t>
      </w:r>
    </w:p>
    <w:p w:rsidR="00C93F51" w:rsidRPr="00EC15FE" w:rsidRDefault="002F5C8E" w:rsidP="00A0643C">
      <w:pPr>
        <w:pStyle w:val="af6"/>
        <w:spacing w:after="0" w:line="240" w:lineRule="auto"/>
        <w:jc w:val="both"/>
        <w:rPr>
          <w:rFonts w:ascii="Times New Roman" w:hAnsi="Times New Roman"/>
          <w:bCs/>
          <w:sz w:val="24"/>
          <w:szCs w:val="24"/>
        </w:rPr>
      </w:pPr>
      <w:r w:rsidRPr="00EC15FE">
        <w:rPr>
          <w:rFonts w:ascii="Times New Roman" w:hAnsi="Times New Roman"/>
          <w:sz w:val="24"/>
          <w:szCs w:val="24"/>
        </w:rPr>
        <w:t xml:space="preserve">8.4. </w:t>
      </w:r>
      <w:r w:rsidRPr="00EC15FE">
        <w:rPr>
          <w:rFonts w:ascii="Times New Roman" w:hAnsi="Times New Roman"/>
          <w:b/>
          <w:sz w:val="24"/>
          <w:szCs w:val="24"/>
        </w:rPr>
        <w:t xml:space="preserve">Продавец </w:t>
      </w:r>
      <w:r w:rsidRPr="00EC15FE">
        <w:rPr>
          <w:rFonts w:ascii="Times New Roman" w:hAnsi="Times New Roman"/>
          <w:sz w:val="24"/>
          <w:szCs w:val="24"/>
        </w:rPr>
        <w:t xml:space="preserve">вправе запретить доступ на территорию объектов, принадлежащих </w:t>
      </w:r>
      <w:r w:rsidRPr="00EC15FE">
        <w:rPr>
          <w:rFonts w:ascii="Times New Roman" w:hAnsi="Times New Roman"/>
          <w:b/>
          <w:sz w:val="24"/>
          <w:szCs w:val="24"/>
        </w:rPr>
        <w:t>Продавцу</w:t>
      </w:r>
      <w:r w:rsidRPr="00EC15FE">
        <w:rPr>
          <w:rFonts w:ascii="Times New Roman" w:hAnsi="Times New Roman"/>
          <w:sz w:val="24"/>
          <w:szCs w:val="24"/>
        </w:rPr>
        <w:t xml:space="preserve"> либо находящихся под контролем </w:t>
      </w:r>
      <w:r w:rsidRPr="00EC15FE">
        <w:rPr>
          <w:rFonts w:ascii="Times New Roman" w:hAnsi="Times New Roman"/>
          <w:b/>
          <w:sz w:val="24"/>
          <w:szCs w:val="24"/>
        </w:rPr>
        <w:t>Продавца</w:t>
      </w:r>
      <w:r w:rsidRPr="00EC15FE">
        <w:rPr>
          <w:rFonts w:ascii="Times New Roman" w:hAnsi="Times New Roman"/>
          <w:sz w:val="24"/>
          <w:szCs w:val="24"/>
        </w:rPr>
        <w:t xml:space="preserve">, иностранным гражданам и лицам без гражданства, привлекаемым </w:t>
      </w:r>
      <w:r w:rsidRPr="00EC15FE">
        <w:rPr>
          <w:rFonts w:ascii="Times New Roman" w:hAnsi="Times New Roman"/>
          <w:b/>
          <w:sz w:val="24"/>
          <w:szCs w:val="24"/>
        </w:rPr>
        <w:t>Покупателем</w:t>
      </w:r>
      <w:r w:rsidRPr="00EC15FE">
        <w:rPr>
          <w:rFonts w:ascii="Times New Roman" w:hAnsi="Times New Roman"/>
          <w:sz w:val="24"/>
          <w:szCs w:val="24"/>
        </w:rPr>
        <w:t xml:space="preserve"> для выполнения обязательств по настоящему Договору, если </w:t>
      </w:r>
      <w:r w:rsidRPr="00EC15FE">
        <w:rPr>
          <w:rFonts w:ascii="Times New Roman" w:hAnsi="Times New Roman"/>
          <w:b/>
          <w:sz w:val="24"/>
          <w:szCs w:val="24"/>
        </w:rPr>
        <w:t xml:space="preserve">Продавцом </w:t>
      </w:r>
      <w:r w:rsidRPr="00EC15FE">
        <w:rPr>
          <w:rFonts w:ascii="Times New Roman" w:hAnsi="Times New Roman"/>
          <w:sz w:val="24"/>
          <w:szCs w:val="24"/>
        </w:rPr>
        <w:t xml:space="preserve">будет выявлено, что использование </w:t>
      </w:r>
      <w:r w:rsidRPr="00EC15FE">
        <w:rPr>
          <w:rFonts w:ascii="Times New Roman" w:hAnsi="Times New Roman"/>
          <w:b/>
          <w:sz w:val="24"/>
          <w:szCs w:val="24"/>
        </w:rPr>
        <w:t xml:space="preserve">Покупателем </w:t>
      </w:r>
      <w:r w:rsidRPr="00EC15FE">
        <w:rPr>
          <w:rFonts w:ascii="Times New Roman" w:hAnsi="Times New Roman"/>
          <w:sz w:val="24"/>
          <w:szCs w:val="24"/>
        </w:rPr>
        <w:t xml:space="preserve">труда указанных лиц нарушает миграционное законодательство. При этом указанный запрет не освобождает </w:t>
      </w:r>
      <w:r w:rsidRPr="00EC15FE">
        <w:rPr>
          <w:rFonts w:ascii="Times New Roman" w:hAnsi="Times New Roman"/>
          <w:b/>
          <w:sz w:val="24"/>
          <w:szCs w:val="24"/>
        </w:rPr>
        <w:t>Покупателя</w:t>
      </w:r>
      <w:r w:rsidRPr="00EC15FE">
        <w:rPr>
          <w:rFonts w:ascii="Times New Roman" w:hAnsi="Times New Roman"/>
          <w:sz w:val="24"/>
          <w:szCs w:val="24"/>
        </w:rPr>
        <w:t xml:space="preserve"> от исполнения своих обязательств по настоящему Договору и не продлевает сроки исполнения обязательств </w:t>
      </w:r>
      <w:r w:rsidRPr="00EC15FE">
        <w:rPr>
          <w:rFonts w:ascii="Times New Roman" w:hAnsi="Times New Roman"/>
          <w:b/>
          <w:sz w:val="24"/>
          <w:szCs w:val="24"/>
        </w:rPr>
        <w:t>Покупателя</w:t>
      </w:r>
      <w:r w:rsidRPr="00EC15FE">
        <w:rPr>
          <w:rFonts w:ascii="Times New Roman" w:hAnsi="Times New Roman"/>
          <w:sz w:val="24"/>
          <w:szCs w:val="24"/>
        </w:rPr>
        <w:t xml:space="preserve">. В </w:t>
      </w:r>
      <w:proofErr w:type="gramStart"/>
      <w:r w:rsidRPr="00EC15FE">
        <w:rPr>
          <w:rFonts w:ascii="Times New Roman" w:hAnsi="Times New Roman"/>
          <w:sz w:val="24"/>
          <w:szCs w:val="24"/>
        </w:rPr>
        <w:t>этом</w:t>
      </w:r>
      <w:proofErr w:type="gramEnd"/>
      <w:r w:rsidRPr="00EC15FE">
        <w:rPr>
          <w:rFonts w:ascii="Times New Roman" w:hAnsi="Times New Roman"/>
          <w:sz w:val="24"/>
          <w:szCs w:val="24"/>
        </w:rPr>
        <w:t xml:space="preserve"> случае </w:t>
      </w:r>
      <w:r w:rsidRPr="00EC15FE">
        <w:rPr>
          <w:rFonts w:ascii="Times New Roman" w:hAnsi="Times New Roman"/>
          <w:b/>
          <w:sz w:val="24"/>
          <w:szCs w:val="24"/>
        </w:rPr>
        <w:t>Покупатель</w:t>
      </w:r>
      <w:r w:rsidRPr="00EC15FE">
        <w:rPr>
          <w:rFonts w:ascii="Times New Roman" w:hAnsi="Times New Roman"/>
          <w:sz w:val="24"/>
          <w:szCs w:val="24"/>
        </w:rPr>
        <w:t xml:space="preserve"> обязан незамедлительно своими силами и за </w:t>
      </w:r>
      <w:r w:rsidRPr="00EC15FE">
        <w:rPr>
          <w:rFonts w:ascii="Times New Roman" w:hAnsi="Times New Roman"/>
          <w:bCs/>
          <w:sz w:val="24"/>
          <w:szCs w:val="24"/>
        </w:rPr>
        <w:t xml:space="preserve">свой счет устранить обстоятельства, препятствующие исполнению своих обязанностей по настоящему Договору. </w:t>
      </w:r>
    </w:p>
    <w:p w:rsidR="00C93F51" w:rsidRPr="00EC15FE" w:rsidRDefault="002F5C8E" w:rsidP="00A0643C">
      <w:pPr>
        <w:pStyle w:val="a0"/>
        <w:tabs>
          <w:tab w:val="left" w:pos="900"/>
        </w:tabs>
        <w:spacing w:line="240" w:lineRule="auto"/>
      </w:pPr>
      <w:r w:rsidRPr="00EC15FE">
        <w:t>8.5. Продавец вправе в любое время осуществлять контроль за соблюдением Покупателем и третьими лицами, привлекаемыми Покупателем, положений настоящей статьи Договора</w:t>
      </w:r>
    </w:p>
    <w:p w:rsidR="00C93F51" w:rsidRPr="00EC15FE" w:rsidRDefault="002F5C8E">
      <w:pPr>
        <w:pStyle w:val="1"/>
        <w:ind w:left="0" w:firstLine="720"/>
        <w:jc w:val="center"/>
        <w:rPr>
          <w:rFonts w:ascii="Times New Roman" w:hAnsi="Times New Roman" w:cs="Times New Roman"/>
          <w:sz w:val="24"/>
          <w:szCs w:val="24"/>
        </w:rPr>
      </w:pPr>
      <w:r w:rsidRPr="00EC15FE">
        <w:rPr>
          <w:rFonts w:ascii="Times New Roman" w:hAnsi="Times New Roman" w:cs="Times New Roman"/>
          <w:sz w:val="24"/>
          <w:szCs w:val="24"/>
        </w:rPr>
        <w:t>9. Требования по конфиденциальности</w:t>
      </w:r>
    </w:p>
    <w:tbl>
      <w:tblPr>
        <w:tblW w:w="0" w:type="auto"/>
        <w:tblLayout w:type="fixed"/>
        <w:tblLook w:val="0000" w:firstRow="0" w:lastRow="0" w:firstColumn="0" w:lastColumn="0" w:noHBand="0" w:noVBand="0"/>
      </w:tblPr>
      <w:tblGrid>
        <w:gridCol w:w="9571"/>
      </w:tblGrid>
      <w:tr w:rsidR="00C93F51" w:rsidRPr="00EC15FE">
        <w:trPr>
          <w:trHeight w:val="992"/>
        </w:trPr>
        <w:tc>
          <w:tcPr>
            <w:tcW w:w="9571" w:type="dxa"/>
            <w:shd w:val="clear" w:color="auto" w:fill="auto"/>
          </w:tcPr>
          <w:p w:rsidR="00C93F51" w:rsidRPr="00EC15FE" w:rsidRDefault="002F5C8E">
            <w:pPr>
              <w:pStyle w:val="1d"/>
              <w:jc w:val="both"/>
              <w:rPr>
                <w:rFonts w:ascii="Times New Roman" w:hAnsi="Times New Roman"/>
                <w:sz w:val="24"/>
                <w:szCs w:val="24"/>
              </w:rPr>
            </w:pPr>
            <w:r w:rsidRPr="00EC15FE">
              <w:rPr>
                <w:rFonts w:ascii="Times New Roman" w:hAnsi="Times New Roman"/>
                <w:sz w:val="24"/>
                <w:szCs w:val="24"/>
              </w:rPr>
              <w:t xml:space="preserve">9.1. Для целей настоящего Договора термин </w:t>
            </w:r>
            <w:r w:rsidRPr="00EC15FE">
              <w:rPr>
                <w:rFonts w:ascii="Times New Roman" w:hAnsi="Times New Roman"/>
                <w:bCs/>
                <w:sz w:val="24"/>
                <w:szCs w:val="24"/>
              </w:rPr>
              <w:t>«Конфиденциальная информация»</w:t>
            </w:r>
            <w:r w:rsidRPr="00EC15FE">
              <w:rPr>
                <w:rFonts w:ascii="Times New Roman" w:hAnsi="Times New Roman"/>
                <w:sz w:val="24"/>
                <w:szCs w:val="24"/>
              </w:rPr>
              <w:t xml:space="preserve">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C93F51" w:rsidRPr="00EC15FE" w:rsidRDefault="00C93F51">
            <w:pPr>
              <w:pStyle w:val="1d"/>
              <w:jc w:val="both"/>
              <w:rPr>
                <w:rFonts w:ascii="Times New Roman" w:hAnsi="Times New Roman"/>
                <w:sz w:val="24"/>
                <w:szCs w:val="24"/>
              </w:rPr>
            </w:pPr>
          </w:p>
          <w:p w:rsidR="00C93F51" w:rsidRPr="00EC15FE" w:rsidRDefault="002F5C8E">
            <w:pPr>
              <w:pStyle w:val="1d"/>
              <w:jc w:val="both"/>
              <w:rPr>
                <w:rFonts w:ascii="Times New Roman" w:hAnsi="Times New Roman"/>
                <w:sz w:val="24"/>
                <w:szCs w:val="24"/>
              </w:rPr>
            </w:pPr>
            <w:r w:rsidRPr="00EC15FE">
              <w:rPr>
                <w:rFonts w:ascii="Times New Roman" w:hAnsi="Times New Roman"/>
                <w:sz w:val="24"/>
                <w:szCs w:val="24"/>
              </w:rPr>
              <w:t xml:space="preserve">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w:t>
            </w:r>
            <w:proofErr w:type="gramStart"/>
            <w:r w:rsidRPr="00EC15FE">
              <w:rPr>
                <w:rFonts w:ascii="Times New Roman" w:hAnsi="Times New Roman"/>
                <w:sz w:val="24"/>
                <w:szCs w:val="24"/>
              </w:rPr>
              <w:t>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w:t>
            </w:r>
            <w:proofErr w:type="gramEnd"/>
            <w:r w:rsidRPr="00EC15FE">
              <w:rPr>
                <w:rFonts w:ascii="Times New Roman" w:hAnsi="Times New Roman"/>
                <w:sz w:val="24"/>
                <w:szCs w:val="24"/>
              </w:rPr>
              <w:t xml:space="preserve"> </w:t>
            </w:r>
            <w:proofErr w:type="gramStart"/>
            <w:r w:rsidRPr="00EC15FE">
              <w:rPr>
                <w:rFonts w:ascii="Times New Roman" w:hAnsi="Times New Roman"/>
                <w:sz w:val="24"/>
                <w:szCs w:val="24"/>
              </w:rPr>
              <w:t>условии</w:t>
            </w:r>
            <w:proofErr w:type="gramEnd"/>
            <w:r w:rsidRPr="00EC15FE">
              <w:rPr>
                <w:rFonts w:ascii="Times New Roman" w:hAnsi="Times New Roman"/>
                <w:sz w:val="24"/>
                <w:szCs w:val="24"/>
              </w:rPr>
              <w:t>,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C93F51" w:rsidRPr="00EC15FE" w:rsidRDefault="00C93F51">
            <w:pPr>
              <w:pStyle w:val="1d"/>
              <w:jc w:val="both"/>
              <w:rPr>
                <w:rFonts w:ascii="Times New Roman" w:hAnsi="Times New Roman"/>
                <w:sz w:val="24"/>
                <w:szCs w:val="24"/>
              </w:rPr>
            </w:pPr>
          </w:p>
          <w:p w:rsidR="00C93F51" w:rsidRPr="00EC15FE" w:rsidRDefault="002F5C8E">
            <w:pPr>
              <w:pStyle w:val="1d"/>
              <w:jc w:val="both"/>
              <w:rPr>
                <w:rFonts w:ascii="Times New Roman" w:hAnsi="Times New Roman"/>
                <w:sz w:val="24"/>
                <w:szCs w:val="24"/>
              </w:rPr>
            </w:pPr>
            <w:r w:rsidRPr="00EC15FE">
              <w:rPr>
                <w:rFonts w:ascii="Times New Roman" w:hAnsi="Times New Roman"/>
                <w:sz w:val="24"/>
                <w:szCs w:val="24"/>
              </w:rPr>
              <w:t>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rsidR="00C93F51" w:rsidRPr="00EC15FE" w:rsidRDefault="00C93F51">
            <w:pPr>
              <w:spacing w:after="0" w:line="100" w:lineRule="atLeast"/>
              <w:jc w:val="both"/>
              <w:rPr>
                <w:rFonts w:ascii="Times New Roman" w:hAnsi="Times New Roman"/>
                <w:sz w:val="24"/>
                <w:szCs w:val="24"/>
              </w:rPr>
            </w:pPr>
          </w:p>
          <w:p w:rsidR="00C93F51" w:rsidRPr="00EC15FE" w:rsidRDefault="002F5C8E">
            <w:pPr>
              <w:spacing w:after="0" w:line="100" w:lineRule="atLeast"/>
              <w:jc w:val="both"/>
              <w:rPr>
                <w:rFonts w:ascii="Times New Roman" w:hAnsi="Times New Roman"/>
                <w:sz w:val="24"/>
                <w:szCs w:val="24"/>
              </w:rPr>
            </w:pPr>
            <w:r w:rsidRPr="00EC15FE">
              <w:rPr>
                <w:rFonts w:ascii="Times New Roman" w:hAnsi="Times New Roman"/>
                <w:sz w:val="24"/>
                <w:szCs w:val="24"/>
              </w:rPr>
              <w:t>Для целей настоящего Договора «</w:t>
            </w:r>
            <w:r w:rsidRPr="00EC15FE">
              <w:rPr>
                <w:rFonts w:ascii="Times New Roman" w:hAnsi="Times New Roman"/>
                <w:bCs/>
                <w:sz w:val="24"/>
                <w:szCs w:val="24"/>
              </w:rPr>
              <w:t>Разглашение Конфиденциальной информации</w:t>
            </w:r>
            <w:r w:rsidRPr="00EC15FE">
              <w:rPr>
                <w:rFonts w:ascii="Times New Roman" w:hAnsi="Times New Roman"/>
                <w:sz w:val="24"/>
                <w:szCs w:val="24"/>
              </w:rPr>
              <w:t xml:space="preserve">»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w:t>
            </w:r>
            <w:r w:rsidRPr="00EC15FE">
              <w:rPr>
                <w:rFonts w:ascii="Times New Roman" w:hAnsi="Times New Roman"/>
                <w:sz w:val="24"/>
                <w:szCs w:val="24"/>
              </w:rPr>
              <w:lastRenderedPageBreak/>
              <w:t>доступа к такой информации со стороны каких-либо третьих лиц.</w:t>
            </w:r>
          </w:p>
          <w:p w:rsidR="00C93F51" w:rsidRPr="00EC15FE" w:rsidRDefault="00C93F51">
            <w:pPr>
              <w:spacing w:after="0" w:line="100" w:lineRule="atLeast"/>
              <w:jc w:val="both"/>
              <w:rPr>
                <w:rFonts w:ascii="Times New Roman" w:hAnsi="Times New Roman"/>
                <w:sz w:val="24"/>
                <w:szCs w:val="24"/>
              </w:rPr>
            </w:pPr>
          </w:p>
          <w:p w:rsidR="00C93F51" w:rsidRPr="00EC15FE" w:rsidRDefault="002F5C8E">
            <w:pPr>
              <w:spacing w:after="0" w:line="100" w:lineRule="atLeast"/>
              <w:jc w:val="both"/>
              <w:rPr>
                <w:rFonts w:ascii="Times New Roman" w:hAnsi="Times New Roman"/>
                <w:sz w:val="24"/>
                <w:szCs w:val="24"/>
              </w:rPr>
            </w:pPr>
            <w:r w:rsidRPr="00EC15FE">
              <w:rPr>
                <w:rFonts w:ascii="Times New Roman" w:hAnsi="Times New Roman"/>
                <w:sz w:val="24"/>
                <w:szCs w:val="24"/>
              </w:rPr>
              <w:t>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C93F51" w:rsidRPr="00EC15FE" w:rsidRDefault="00C93F51">
            <w:pPr>
              <w:spacing w:after="0" w:line="100" w:lineRule="atLeast"/>
              <w:ind w:firstLine="709"/>
              <w:jc w:val="both"/>
              <w:rPr>
                <w:rFonts w:ascii="Times New Roman" w:hAnsi="Times New Roman"/>
                <w:sz w:val="24"/>
                <w:szCs w:val="24"/>
              </w:rPr>
            </w:pPr>
          </w:p>
          <w:p w:rsidR="00C93F51" w:rsidRPr="00EC15FE" w:rsidRDefault="002F5C8E">
            <w:pPr>
              <w:spacing w:after="0" w:line="100" w:lineRule="atLeast"/>
              <w:jc w:val="both"/>
              <w:rPr>
                <w:rFonts w:ascii="Times New Roman" w:hAnsi="Times New Roman"/>
                <w:sz w:val="24"/>
                <w:szCs w:val="24"/>
              </w:rPr>
            </w:pPr>
            <w:r w:rsidRPr="00EC15FE">
              <w:rPr>
                <w:rFonts w:ascii="Times New Roman" w:hAnsi="Times New Roman"/>
                <w:sz w:val="24"/>
                <w:szCs w:val="24"/>
              </w:rPr>
              <w:t>Передача Конфиденциальной информации оформляется Актом, который подписывается уполномоченными лицами Сторон.</w:t>
            </w:r>
          </w:p>
          <w:p w:rsidR="00C93F51" w:rsidRPr="00EC15FE" w:rsidRDefault="002F5C8E">
            <w:pPr>
              <w:shd w:val="clear" w:color="auto" w:fill="FFFFFF"/>
              <w:spacing w:line="100" w:lineRule="atLeast"/>
              <w:jc w:val="both"/>
              <w:rPr>
                <w:rFonts w:ascii="Times New Roman" w:hAnsi="Times New Roman"/>
                <w:sz w:val="24"/>
                <w:szCs w:val="24"/>
              </w:rPr>
            </w:pPr>
            <w:r w:rsidRPr="00EC15FE">
              <w:rPr>
                <w:rFonts w:ascii="Times New Roman" w:hAnsi="Times New Roman"/>
                <w:sz w:val="24"/>
                <w:szCs w:val="24"/>
              </w:rPr>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tc>
      </w:tr>
    </w:tbl>
    <w:p w:rsidR="00C93F51" w:rsidRPr="00973689" w:rsidRDefault="002F5C8E">
      <w:pPr>
        <w:pStyle w:val="1"/>
        <w:numPr>
          <w:ilvl w:val="0"/>
          <w:numId w:val="3"/>
        </w:numPr>
        <w:jc w:val="center"/>
        <w:rPr>
          <w:rFonts w:ascii="Times New Roman" w:hAnsi="Times New Roman" w:cs="Times New Roman"/>
          <w:sz w:val="24"/>
          <w:szCs w:val="24"/>
          <w:highlight w:val="lightGray"/>
        </w:rPr>
      </w:pPr>
      <w:r w:rsidRPr="00973689">
        <w:rPr>
          <w:rFonts w:ascii="Times New Roman" w:hAnsi="Times New Roman" w:cs="Times New Roman"/>
          <w:sz w:val="24"/>
          <w:szCs w:val="24"/>
          <w:highlight w:val="lightGray"/>
        </w:rPr>
        <w:lastRenderedPageBreak/>
        <w:t>Антикоррупционные требования</w:t>
      </w:r>
    </w:p>
    <w:p w:rsidR="007248A8" w:rsidRPr="007248A8" w:rsidRDefault="008C5249" w:rsidP="007248A8">
      <w:pPr>
        <w:pStyle w:val="Text"/>
        <w:spacing w:after="0"/>
        <w:ind w:firstLine="709"/>
        <w:jc w:val="both"/>
        <w:rPr>
          <w:szCs w:val="24"/>
          <w:lang w:val="ru-RU"/>
        </w:rPr>
      </w:pPr>
      <w:r w:rsidRPr="00587EA2">
        <w:rPr>
          <w:szCs w:val="24"/>
          <w:lang w:val="ru-RU"/>
        </w:rPr>
        <w:t>10</w:t>
      </w:r>
      <w:r w:rsidR="007248A8" w:rsidRPr="00A6191D">
        <w:rPr>
          <w:szCs w:val="24"/>
          <w:lang w:val="ru-RU"/>
        </w:rPr>
        <w:t xml:space="preserve">.1. </w:t>
      </w:r>
      <w:proofErr w:type="gramStart"/>
      <w:r w:rsidR="007248A8" w:rsidRPr="00A6191D">
        <w:rPr>
          <w:szCs w:val="24"/>
          <w:lang w:val="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w:t>
      </w:r>
      <w:r w:rsidR="007248A8" w:rsidRPr="007248A8">
        <w:rPr>
          <w:szCs w:val="24"/>
          <w:lang w:val="ru-RU"/>
        </w:rPr>
        <w:t xml:space="preserve">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на иные неправомерные цели.</w:t>
      </w:r>
      <w:proofErr w:type="gramEnd"/>
    </w:p>
    <w:p w:rsidR="007248A8" w:rsidRPr="00A6191D" w:rsidRDefault="008C5249" w:rsidP="007248A8">
      <w:pPr>
        <w:pStyle w:val="Text"/>
        <w:spacing w:after="0"/>
        <w:ind w:firstLine="709"/>
        <w:jc w:val="both"/>
        <w:rPr>
          <w:szCs w:val="24"/>
          <w:lang w:val="ru-RU"/>
        </w:rPr>
      </w:pPr>
      <w:r>
        <w:rPr>
          <w:i/>
          <w:szCs w:val="24"/>
          <w:lang w:val="ru-RU"/>
        </w:rPr>
        <w:t>Покупатель</w:t>
      </w:r>
      <w:r w:rsidR="007248A8" w:rsidRPr="007248A8">
        <w:rPr>
          <w:szCs w:val="24"/>
          <w:lang w:val="ru-RU"/>
        </w:rPr>
        <w:t xml:space="preserve"> подтверждает, что ознакомился с содержанием и обязуется придерживаться принципов Политики Компании </w:t>
      </w:r>
      <w:r w:rsidR="00483CE2" w:rsidRPr="00483CE2">
        <w:rPr>
          <w:szCs w:val="24"/>
          <w:lang w:val="ru-RU"/>
        </w:rPr>
        <w:t xml:space="preserve">«В области противодействия корпоративному мошенничеству и вовлечению в коррупционную деятельность» </w:t>
      </w:r>
      <w:r w:rsidR="00483CE2" w:rsidRPr="00483CE2">
        <w:rPr>
          <w:szCs w:val="24"/>
          <w:highlight w:val="lightGray"/>
          <w:lang w:val="ru-RU"/>
        </w:rPr>
        <w:t>№П3-11.03 П-04</w:t>
      </w:r>
      <w:r w:rsidR="007248A8" w:rsidRPr="007248A8">
        <w:rPr>
          <w:szCs w:val="24"/>
          <w:lang w:val="ru-RU"/>
        </w:rPr>
        <w:t xml:space="preserve">, </w:t>
      </w:r>
      <w:r w:rsidR="007248A8" w:rsidRPr="007248A8">
        <w:rPr>
          <w:i/>
          <w:szCs w:val="24"/>
        </w:rPr>
        <w:fldChar w:fldCharType="begin">
          <w:ffData>
            <w:name w:val=""/>
            <w:enabled/>
            <w:calcOnExit w:val="0"/>
            <w:textInput>
              <w:default w:val="номер актуальной версии"/>
            </w:textInput>
          </w:ffData>
        </w:fldChar>
      </w:r>
      <w:r w:rsidR="007248A8" w:rsidRPr="007248A8">
        <w:rPr>
          <w:i/>
          <w:szCs w:val="24"/>
          <w:lang w:val="ru-RU"/>
        </w:rPr>
        <w:instrText xml:space="preserve"> </w:instrText>
      </w:r>
      <w:r w:rsidR="007248A8" w:rsidRPr="007248A8">
        <w:rPr>
          <w:i/>
          <w:szCs w:val="24"/>
        </w:rPr>
        <w:instrText>FORMTEXT</w:instrText>
      </w:r>
      <w:r w:rsidR="007248A8" w:rsidRPr="007248A8">
        <w:rPr>
          <w:i/>
          <w:szCs w:val="24"/>
          <w:lang w:val="ru-RU"/>
        </w:rPr>
        <w:instrText xml:space="preserve"> </w:instrText>
      </w:r>
      <w:r w:rsidR="007248A8" w:rsidRPr="007248A8">
        <w:rPr>
          <w:i/>
          <w:szCs w:val="24"/>
        </w:rPr>
      </w:r>
      <w:r w:rsidR="007248A8" w:rsidRPr="007248A8">
        <w:rPr>
          <w:i/>
          <w:szCs w:val="24"/>
        </w:rPr>
        <w:fldChar w:fldCharType="separate"/>
      </w:r>
      <w:r w:rsidR="007248A8" w:rsidRPr="007248A8">
        <w:rPr>
          <w:i/>
          <w:noProof/>
          <w:szCs w:val="24"/>
          <w:lang w:val="ru-RU"/>
        </w:rPr>
        <w:t>номер актуальной версии</w:t>
      </w:r>
      <w:r w:rsidR="007248A8" w:rsidRPr="007248A8">
        <w:rPr>
          <w:i/>
          <w:szCs w:val="24"/>
        </w:rPr>
        <w:fldChar w:fldCharType="end"/>
      </w:r>
      <w:r w:rsidR="007248A8" w:rsidRPr="007248A8">
        <w:rPr>
          <w:szCs w:val="24"/>
          <w:lang w:val="ru-RU"/>
        </w:rPr>
        <w:t xml:space="preserve">, размещенной в открытом доступе на официальном сайте ПАО «НК «Роснефть» </w:t>
      </w:r>
      <w:hyperlink r:id="rId9" w:history="1">
        <w:r w:rsidR="007248A8" w:rsidRPr="003A2650">
          <w:rPr>
            <w:rStyle w:val="ae"/>
            <w:rFonts w:ascii="Times New Roman" w:hAnsi="Times New Roman"/>
            <w:dstrike w:val="0"/>
            <w:sz w:val="24"/>
            <w:szCs w:val="24"/>
            <w:lang w:val="ru-RU"/>
          </w:rPr>
          <w:t>https://www.rosneft.</w:t>
        </w:r>
        <w:proofErr w:type="spellStart"/>
        <w:r w:rsidR="007248A8" w:rsidRPr="003A2650">
          <w:rPr>
            <w:rStyle w:val="ae"/>
            <w:rFonts w:ascii="Times New Roman" w:hAnsi="Times New Roman"/>
            <w:dstrike w:val="0"/>
            <w:sz w:val="24"/>
            <w:szCs w:val="24"/>
          </w:rPr>
          <w:t>ru</w:t>
        </w:r>
        <w:proofErr w:type="spellEnd"/>
      </w:hyperlink>
      <w:r w:rsidR="007248A8" w:rsidRPr="007248A8">
        <w:rPr>
          <w:szCs w:val="24"/>
          <w:lang w:val="ru-RU"/>
        </w:rPr>
        <w:t xml:space="preserve"> в сети </w:t>
      </w:r>
      <w:r w:rsidR="007248A8" w:rsidRPr="00A6191D">
        <w:rPr>
          <w:szCs w:val="24"/>
          <w:lang w:val="ru-RU"/>
        </w:rPr>
        <w:t xml:space="preserve">Интернет. </w:t>
      </w:r>
    </w:p>
    <w:p w:rsidR="007248A8" w:rsidRPr="00A6191D" w:rsidRDefault="008C5249" w:rsidP="007248A8">
      <w:pPr>
        <w:pStyle w:val="Text"/>
        <w:spacing w:after="0"/>
        <w:ind w:firstLine="709"/>
        <w:jc w:val="both"/>
        <w:rPr>
          <w:bCs/>
          <w:szCs w:val="24"/>
          <w:lang w:val="ru-RU"/>
        </w:rPr>
      </w:pPr>
      <w:r w:rsidRPr="00587EA2">
        <w:rPr>
          <w:szCs w:val="24"/>
          <w:lang w:val="ru-RU"/>
        </w:rPr>
        <w:t>10</w:t>
      </w:r>
      <w:r w:rsidR="007248A8" w:rsidRPr="00A6191D">
        <w:rPr>
          <w:szCs w:val="24"/>
          <w:lang w:val="ru-RU"/>
        </w:rPr>
        <w:t xml:space="preserve">.2. </w:t>
      </w:r>
      <w:proofErr w:type="gramStart"/>
      <w:r w:rsidR="007248A8" w:rsidRPr="00A6191D">
        <w:rPr>
          <w:szCs w:val="24"/>
          <w:lang w:val="ru-RU"/>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7248A8" w:rsidRPr="00A6191D" w:rsidRDefault="008C5249" w:rsidP="007248A8">
      <w:pPr>
        <w:autoSpaceDE w:val="0"/>
        <w:autoSpaceDN w:val="0"/>
        <w:adjustRightInd w:val="0"/>
        <w:spacing w:before="120" w:after="0" w:line="240" w:lineRule="auto"/>
        <w:ind w:firstLine="709"/>
        <w:jc w:val="both"/>
        <w:rPr>
          <w:rFonts w:ascii="Times New Roman" w:hAnsi="Times New Roman"/>
          <w:sz w:val="24"/>
          <w:szCs w:val="24"/>
        </w:rPr>
      </w:pPr>
      <w:r w:rsidRPr="00587EA2">
        <w:rPr>
          <w:rFonts w:ascii="Times New Roman" w:hAnsi="Times New Roman"/>
          <w:sz w:val="24"/>
          <w:szCs w:val="24"/>
        </w:rPr>
        <w:t>10</w:t>
      </w:r>
      <w:r w:rsidR="007248A8" w:rsidRPr="00A6191D">
        <w:rPr>
          <w:rFonts w:ascii="Times New Roman" w:hAnsi="Times New Roman"/>
          <w:sz w:val="24"/>
          <w:szCs w:val="24"/>
        </w:rPr>
        <w:t xml:space="preserve">.3. </w:t>
      </w:r>
      <w:proofErr w:type="gramStart"/>
      <w:r w:rsidR="007248A8" w:rsidRPr="00A6191D">
        <w:rPr>
          <w:rFonts w:ascii="Times New Roman" w:hAnsi="Times New Roman"/>
          <w:sz w:val="24"/>
          <w:szCs w:val="24"/>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w:t>
      </w:r>
      <w:r w:rsidR="007248A8" w:rsidRPr="00A6191D">
        <w:rPr>
          <w:rFonts w:ascii="Times New Roman" w:hAnsi="Times New Roman"/>
          <w:sz w:val="24"/>
          <w:szCs w:val="24"/>
          <w:lang w:val="en-US"/>
        </w:rPr>
        <w:t> </w:t>
      </w:r>
      <w:r w:rsidR="007248A8" w:rsidRPr="00A6191D">
        <w:rPr>
          <w:rFonts w:ascii="Times New Roman" w:hAnsi="Times New Roman"/>
          <w:sz w:val="24"/>
          <w:szCs w:val="24"/>
        </w:rPr>
        <w:t>направленного на обеспечение выполнения этим работником каких-либо действий в пользу стимулирующей его Стороны.</w:t>
      </w:r>
      <w:proofErr w:type="gramEnd"/>
    </w:p>
    <w:p w:rsidR="007248A8" w:rsidRPr="00A6191D" w:rsidRDefault="007248A8" w:rsidP="007248A8">
      <w:pPr>
        <w:autoSpaceDE w:val="0"/>
        <w:autoSpaceDN w:val="0"/>
        <w:adjustRightInd w:val="0"/>
        <w:spacing w:before="120" w:after="0" w:line="240" w:lineRule="auto"/>
        <w:ind w:firstLine="709"/>
        <w:jc w:val="both"/>
        <w:rPr>
          <w:rFonts w:ascii="Times New Roman" w:hAnsi="Times New Roman"/>
          <w:sz w:val="24"/>
          <w:szCs w:val="24"/>
        </w:rPr>
      </w:pPr>
      <w:r w:rsidRPr="00A6191D">
        <w:rPr>
          <w:rFonts w:ascii="Times New Roman" w:hAnsi="Times New Roman"/>
          <w:sz w:val="24"/>
          <w:szCs w:val="24"/>
        </w:rPr>
        <w:t>Под действиями работника, осуществляемыми в пользу стимулирующей его Стороны, понимаются:</w:t>
      </w:r>
    </w:p>
    <w:p w:rsidR="007248A8" w:rsidRPr="00A6191D" w:rsidRDefault="007248A8" w:rsidP="007248A8">
      <w:pPr>
        <w:numPr>
          <w:ilvl w:val="0"/>
          <w:numId w:val="7"/>
        </w:numPr>
        <w:suppressAutoHyphens w:val="0"/>
        <w:autoSpaceDE w:val="0"/>
        <w:autoSpaceDN w:val="0"/>
        <w:adjustRightInd w:val="0"/>
        <w:spacing w:before="120" w:after="0" w:line="240" w:lineRule="auto"/>
        <w:ind w:left="0" w:firstLine="709"/>
        <w:jc w:val="both"/>
        <w:rPr>
          <w:rFonts w:ascii="Times New Roman" w:hAnsi="Times New Roman"/>
          <w:sz w:val="24"/>
          <w:szCs w:val="24"/>
        </w:rPr>
      </w:pPr>
      <w:r w:rsidRPr="00A6191D">
        <w:rPr>
          <w:rFonts w:ascii="Times New Roman" w:hAnsi="Times New Roman"/>
          <w:sz w:val="24"/>
          <w:szCs w:val="24"/>
        </w:rPr>
        <w:t>предоставление неоправданных преимуществ по сравнению с другими контрагентами;</w:t>
      </w:r>
    </w:p>
    <w:p w:rsidR="007248A8" w:rsidRPr="00A6191D" w:rsidRDefault="007248A8" w:rsidP="007248A8">
      <w:pPr>
        <w:numPr>
          <w:ilvl w:val="0"/>
          <w:numId w:val="7"/>
        </w:numPr>
        <w:suppressAutoHyphens w:val="0"/>
        <w:autoSpaceDE w:val="0"/>
        <w:autoSpaceDN w:val="0"/>
        <w:adjustRightInd w:val="0"/>
        <w:spacing w:before="120" w:after="0" w:line="240" w:lineRule="auto"/>
        <w:ind w:left="0" w:firstLine="709"/>
        <w:jc w:val="both"/>
        <w:rPr>
          <w:rFonts w:ascii="Times New Roman" w:hAnsi="Times New Roman"/>
          <w:sz w:val="24"/>
          <w:szCs w:val="24"/>
        </w:rPr>
      </w:pPr>
      <w:r w:rsidRPr="00A6191D">
        <w:rPr>
          <w:rFonts w:ascii="Times New Roman" w:hAnsi="Times New Roman"/>
          <w:sz w:val="24"/>
          <w:szCs w:val="24"/>
        </w:rPr>
        <w:t>предоставление каких-либо гарантий;</w:t>
      </w:r>
    </w:p>
    <w:p w:rsidR="007248A8" w:rsidRPr="00A6191D" w:rsidRDefault="007248A8" w:rsidP="007248A8">
      <w:pPr>
        <w:numPr>
          <w:ilvl w:val="0"/>
          <w:numId w:val="7"/>
        </w:numPr>
        <w:suppressAutoHyphens w:val="0"/>
        <w:autoSpaceDE w:val="0"/>
        <w:autoSpaceDN w:val="0"/>
        <w:adjustRightInd w:val="0"/>
        <w:spacing w:before="120" w:after="0" w:line="240" w:lineRule="auto"/>
        <w:ind w:left="0" w:firstLine="709"/>
        <w:jc w:val="both"/>
        <w:rPr>
          <w:rFonts w:ascii="Times New Roman" w:hAnsi="Times New Roman"/>
          <w:sz w:val="24"/>
          <w:szCs w:val="24"/>
        </w:rPr>
      </w:pPr>
      <w:r w:rsidRPr="00A6191D">
        <w:rPr>
          <w:rFonts w:ascii="Times New Roman" w:hAnsi="Times New Roman"/>
          <w:sz w:val="24"/>
          <w:szCs w:val="24"/>
        </w:rPr>
        <w:t>ускорение существующих процедур;</w:t>
      </w:r>
    </w:p>
    <w:p w:rsidR="007248A8" w:rsidRPr="00A6191D" w:rsidRDefault="007248A8" w:rsidP="007248A8">
      <w:pPr>
        <w:numPr>
          <w:ilvl w:val="0"/>
          <w:numId w:val="7"/>
        </w:numPr>
        <w:suppressAutoHyphens w:val="0"/>
        <w:autoSpaceDE w:val="0"/>
        <w:autoSpaceDN w:val="0"/>
        <w:adjustRightInd w:val="0"/>
        <w:spacing w:before="120" w:after="0" w:line="240" w:lineRule="auto"/>
        <w:ind w:left="0" w:firstLine="709"/>
        <w:jc w:val="both"/>
        <w:rPr>
          <w:rFonts w:ascii="Times New Roman" w:hAnsi="Times New Roman"/>
          <w:sz w:val="24"/>
          <w:szCs w:val="24"/>
        </w:rPr>
      </w:pPr>
      <w:r w:rsidRPr="00A6191D">
        <w:rPr>
          <w:rFonts w:ascii="Times New Roman" w:hAnsi="Times New Roman"/>
          <w:sz w:val="24"/>
          <w:szCs w:val="24"/>
        </w:rPr>
        <w:t xml:space="preserve">иные действия, выполняемые работником в </w:t>
      </w:r>
      <w:proofErr w:type="gramStart"/>
      <w:r w:rsidRPr="00A6191D">
        <w:rPr>
          <w:rFonts w:ascii="Times New Roman" w:hAnsi="Times New Roman"/>
          <w:sz w:val="24"/>
          <w:szCs w:val="24"/>
        </w:rPr>
        <w:t>рамках</w:t>
      </w:r>
      <w:proofErr w:type="gramEnd"/>
      <w:r w:rsidRPr="00A6191D">
        <w:rPr>
          <w:rFonts w:ascii="Times New Roman" w:hAnsi="Times New Roman"/>
          <w:sz w:val="24"/>
          <w:szCs w:val="24"/>
        </w:rPr>
        <w:t xml:space="preserve"> своих должностных обязанностей, но идущие вразрез с принципами прозрачности и открытости взаимоотношений между Сторонами.</w:t>
      </w:r>
    </w:p>
    <w:p w:rsidR="007248A8" w:rsidRPr="00A6191D" w:rsidRDefault="008C5249" w:rsidP="007248A8">
      <w:pPr>
        <w:pStyle w:val="Text"/>
        <w:spacing w:after="0"/>
        <w:ind w:firstLine="709"/>
        <w:jc w:val="both"/>
        <w:rPr>
          <w:szCs w:val="24"/>
          <w:lang w:val="ru-RU"/>
        </w:rPr>
      </w:pPr>
      <w:r w:rsidRPr="00587EA2">
        <w:rPr>
          <w:szCs w:val="24"/>
          <w:lang w:val="ru-RU"/>
        </w:rPr>
        <w:lastRenderedPageBreak/>
        <w:t>10</w:t>
      </w:r>
      <w:r w:rsidR="007248A8" w:rsidRPr="00A6191D">
        <w:rPr>
          <w:szCs w:val="24"/>
          <w:lang w:val="ru-RU"/>
        </w:rPr>
        <w:t xml:space="preserve">.4. В </w:t>
      </w:r>
      <w:proofErr w:type="gramStart"/>
      <w:r w:rsidR="007248A8" w:rsidRPr="00A6191D">
        <w:rPr>
          <w:szCs w:val="24"/>
          <w:lang w:val="ru-RU"/>
        </w:rPr>
        <w:t>случае</w:t>
      </w:r>
      <w:proofErr w:type="gramEnd"/>
      <w:r w:rsidR="007248A8" w:rsidRPr="00A6191D">
        <w:rPr>
          <w:szCs w:val="24"/>
          <w:lang w:val="ru-RU"/>
        </w:rPr>
        <w:t xml:space="preserve">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sidR="007248A8" w:rsidRPr="00A6191D">
        <w:rPr>
          <w:b/>
          <w:bCs/>
          <w:szCs w:val="24"/>
          <w:lang w:val="ru-RU"/>
        </w:rPr>
        <w:t xml:space="preserve"> </w:t>
      </w:r>
      <w:r w:rsidR="007248A8" w:rsidRPr="00A6191D">
        <w:rPr>
          <w:bCs/>
          <w:szCs w:val="24"/>
          <w:lang w:val="ru-RU"/>
        </w:rPr>
        <w:t xml:space="preserve">Это подтверждение должно быть направлено в течение 5 (пяти) рабочих дней </w:t>
      </w:r>
      <w:proofErr w:type="gramStart"/>
      <w:r w:rsidR="007248A8" w:rsidRPr="00A6191D">
        <w:rPr>
          <w:bCs/>
          <w:szCs w:val="24"/>
          <w:lang w:val="ru-RU"/>
        </w:rPr>
        <w:t>с даты направления</w:t>
      </w:r>
      <w:proofErr w:type="gramEnd"/>
      <w:r w:rsidR="007248A8" w:rsidRPr="00A6191D">
        <w:rPr>
          <w:bCs/>
          <w:szCs w:val="24"/>
          <w:lang w:val="ru-RU"/>
        </w:rPr>
        <w:t xml:space="preserve"> письменного уведомления.</w:t>
      </w:r>
    </w:p>
    <w:p w:rsidR="007248A8" w:rsidRPr="00A6191D" w:rsidRDefault="008C5249" w:rsidP="007248A8">
      <w:pPr>
        <w:pStyle w:val="Text"/>
        <w:spacing w:after="0"/>
        <w:ind w:firstLine="709"/>
        <w:jc w:val="both"/>
        <w:rPr>
          <w:b/>
          <w:bCs/>
          <w:szCs w:val="24"/>
          <w:lang w:val="ru-RU"/>
        </w:rPr>
      </w:pPr>
      <w:r w:rsidRPr="00587EA2">
        <w:rPr>
          <w:szCs w:val="24"/>
          <w:lang w:val="ru-RU"/>
        </w:rPr>
        <w:t>10</w:t>
      </w:r>
      <w:r w:rsidR="007248A8" w:rsidRPr="00A6191D">
        <w:rPr>
          <w:szCs w:val="24"/>
          <w:lang w:val="ru-RU"/>
        </w:rPr>
        <w:t xml:space="preserve">.5. </w:t>
      </w:r>
      <w:proofErr w:type="gramStart"/>
      <w:r w:rsidR="007248A8" w:rsidRPr="00A6191D">
        <w:rPr>
          <w:szCs w:val="24"/>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007248A8" w:rsidRPr="00A6191D">
        <w:rPr>
          <w:szCs w:val="24"/>
          <w:lang w:val="ru-RU"/>
        </w:rPr>
        <w:t xml:space="preserve"> доходов, полученных преступным путем.</w:t>
      </w:r>
    </w:p>
    <w:p w:rsidR="007248A8" w:rsidRPr="00A6191D" w:rsidRDefault="008C5249" w:rsidP="007248A8">
      <w:pPr>
        <w:spacing w:before="120" w:after="0" w:line="240" w:lineRule="auto"/>
        <w:ind w:firstLine="709"/>
        <w:jc w:val="both"/>
        <w:rPr>
          <w:rFonts w:ascii="Times New Roman" w:hAnsi="Times New Roman"/>
          <w:sz w:val="24"/>
          <w:szCs w:val="24"/>
        </w:rPr>
      </w:pPr>
      <w:r w:rsidRPr="00587EA2">
        <w:rPr>
          <w:rFonts w:ascii="Times New Roman" w:hAnsi="Times New Roman"/>
          <w:sz w:val="24"/>
          <w:szCs w:val="24"/>
        </w:rPr>
        <w:t>10</w:t>
      </w:r>
      <w:r w:rsidR="007248A8" w:rsidRPr="00A6191D">
        <w:rPr>
          <w:rFonts w:ascii="Times New Roman" w:hAnsi="Times New Roman"/>
          <w:sz w:val="24"/>
          <w:szCs w:val="24"/>
        </w:rPr>
        <w:t>.6.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7248A8" w:rsidRPr="007248A8" w:rsidRDefault="008C5249" w:rsidP="007248A8">
      <w:pPr>
        <w:spacing w:before="120" w:after="0" w:line="240" w:lineRule="auto"/>
        <w:ind w:firstLine="709"/>
        <w:jc w:val="both"/>
        <w:rPr>
          <w:rFonts w:ascii="Times New Roman" w:hAnsi="Times New Roman"/>
          <w:sz w:val="24"/>
          <w:szCs w:val="24"/>
        </w:rPr>
      </w:pPr>
      <w:r w:rsidRPr="00A6191D">
        <w:rPr>
          <w:rFonts w:ascii="Times New Roman" w:hAnsi="Times New Roman"/>
          <w:sz w:val="24"/>
          <w:szCs w:val="24"/>
        </w:rPr>
        <w:t>10</w:t>
      </w:r>
      <w:r w:rsidR="007248A8" w:rsidRPr="00A6191D">
        <w:rPr>
          <w:rFonts w:ascii="Times New Roman" w:hAnsi="Times New Roman"/>
          <w:sz w:val="24"/>
          <w:szCs w:val="24"/>
        </w:rPr>
        <w:t xml:space="preserve">.7. </w:t>
      </w:r>
      <w:proofErr w:type="gramStart"/>
      <w:r w:rsidR="007248A8" w:rsidRPr="00A6191D">
        <w:rPr>
          <w:rFonts w:ascii="Times New Roman" w:hAnsi="Times New Roman"/>
          <w:sz w:val="24"/>
          <w:szCs w:val="24"/>
        </w:rPr>
        <w:t xml:space="preserve">В целях проведения антикоррупционных проверок </w:t>
      </w:r>
      <w:r w:rsidR="00AD74AE" w:rsidRPr="00A6191D">
        <w:rPr>
          <w:rFonts w:ascii="Times New Roman" w:hAnsi="Times New Roman"/>
          <w:sz w:val="24"/>
          <w:szCs w:val="24"/>
        </w:rPr>
        <w:t>Покупатель</w:t>
      </w:r>
      <w:r w:rsidR="007248A8" w:rsidRPr="00A6191D">
        <w:rPr>
          <w:rFonts w:ascii="Times New Roman" w:hAnsi="Times New Roman"/>
          <w:sz w:val="24"/>
          <w:szCs w:val="24"/>
        </w:rPr>
        <w:t xml:space="preserve">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w:t>
      </w:r>
      <w:r w:rsidR="00E80906" w:rsidRPr="00A6191D">
        <w:rPr>
          <w:rFonts w:ascii="Times New Roman" w:hAnsi="Times New Roman"/>
          <w:sz w:val="24"/>
          <w:szCs w:val="24"/>
        </w:rPr>
        <w:t xml:space="preserve"> </w:t>
      </w:r>
      <w:r w:rsidR="00E80906" w:rsidRPr="00A6191D">
        <w:rPr>
          <w:rFonts w:ascii="Times New Roman" w:hAnsi="Times New Roman"/>
          <w:bCs/>
          <w:spacing w:val="-2"/>
          <w:sz w:val="24"/>
          <w:szCs w:val="24"/>
        </w:rPr>
        <w:t>Продавца</w:t>
      </w:r>
      <w:r w:rsidR="007248A8" w:rsidRPr="00A6191D">
        <w:rPr>
          <w:rFonts w:ascii="Times New Roman" w:hAnsi="Times New Roman"/>
          <w:sz w:val="24"/>
          <w:szCs w:val="24"/>
        </w:rPr>
        <w:t xml:space="preserve"> предоставить</w:t>
      </w:r>
      <w:r w:rsidR="00A6191D" w:rsidRPr="00A6191D">
        <w:rPr>
          <w:rFonts w:ascii="Times New Roman" w:hAnsi="Times New Roman"/>
          <w:sz w:val="24"/>
          <w:szCs w:val="24"/>
        </w:rPr>
        <w:t xml:space="preserve"> </w:t>
      </w:r>
      <w:r w:rsidR="00A6191D" w:rsidRPr="00A6191D">
        <w:rPr>
          <w:rFonts w:ascii="Times New Roman" w:hAnsi="Times New Roman"/>
          <w:bCs/>
          <w:spacing w:val="-2"/>
          <w:sz w:val="24"/>
          <w:szCs w:val="24"/>
        </w:rPr>
        <w:t>Продавцу</w:t>
      </w:r>
      <w:r w:rsidR="007248A8" w:rsidRPr="00A6191D">
        <w:rPr>
          <w:rFonts w:ascii="Times New Roman" w:hAnsi="Times New Roman"/>
          <w:sz w:val="24"/>
          <w:szCs w:val="24"/>
        </w:rPr>
        <w:t xml:space="preserve"> информацию о цепочке собственников </w:t>
      </w:r>
      <w:r w:rsidR="00AD74AE" w:rsidRPr="00A6191D">
        <w:rPr>
          <w:rFonts w:ascii="Times New Roman" w:hAnsi="Times New Roman"/>
          <w:sz w:val="24"/>
          <w:szCs w:val="24"/>
        </w:rPr>
        <w:t>Покупателя</w:t>
      </w:r>
      <w:r w:rsidR="007248A8" w:rsidRPr="00A6191D">
        <w:rPr>
          <w:rFonts w:ascii="Times New Roman" w:hAnsi="Times New Roman"/>
          <w:sz w:val="24"/>
          <w:szCs w:val="24"/>
        </w:rPr>
        <w:t>, включая бенефициаров (в том числе, конеч</w:t>
      </w:r>
      <w:r w:rsidR="007248A8" w:rsidRPr="007248A8">
        <w:rPr>
          <w:rFonts w:ascii="Times New Roman" w:hAnsi="Times New Roman"/>
          <w:sz w:val="24"/>
          <w:szCs w:val="24"/>
        </w:rPr>
        <w:t xml:space="preserve">ных) по форме согласно Приложению № </w:t>
      </w:r>
      <w:r w:rsidR="008B52C7">
        <w:rPr>
          <w:rFonts w:ascii="Times New Roman" w:hAnsi="Times New Roman"/>
          <w:sz w:val="24"/>
          <w:szCs w:val="24"/>
        </w:rPr>
        <w:t>2</w:t>
      </w:r>
      <w:r w:rsidR="007248A8" w:rsidRPr="007248A8">
        <w:rPr>
          <w:rFonts w:ascii="Times New Roman" w:hAnsi="Times New Roman"/>
          <w:sz w:val="24"/>
          <w:szCs w:val="24"/>
        </w:rPr>
        <w:t xml:space="preserve"> к настоящему Договору с приложением подтверждающих документов (далее – Информация). </w:t>
      </w:r>
      <w:proofErr w:type="gramEnd"/>
    </w:p>
    <w:p w:rsidR="007248A8" w:rsidRPr="007248A8" w:rsidRDefault="007248A8" w:rsidP="007248A8">
      <w:pPr>
        <w:spacing w:before="120" w:after="0" w:line="240" w:lineRule="auto"/>
        <w:ind w:firstLine="709"/>
        <w:jc w:val="both"/>
        <w:rPr>
          <w:rFonts w:ascii="Times New Roman" w:hAnsi="Times New Roman"/>
          <w:sz w:val="24"/>
          <w:szCs w:val="24"/>
        </w:rPr>
      </w:pPr>
      <w:r w:rsidRPr="007248A8">
        <w:rPr>
          <w:rFonts w:ascii="Times New Roman" w:hAnsi="Times New Roman"/>
          <w:sz w:val="24"/>
          <w:szCs w:val="24"/>
        </w:rPr>
        <w:t xml:space="preserve">В </w:t>
      </w:r>
      <w:proofErr w:type="gramStart"/>
      <w:r w:rsidRPr="007248A8">
        <w:rPr>
          <w:rFonts w:ascii="Times New Roman" w:hAnsi="Times New Roman"/>
          <w:sz w:val="24"/>
          <w:szCs w:val="24"/>
        </w:rPr>
        <w:t>случае</w:t>
      </w:r>
      <w:proofErr w:type="gramEnd"/>
      <w:r w:rsidRPr="007248A8">
        <w:rPr>
          <w:rFonts w:ascii="Times New Roman" w:hAnsi="Times New Roman"/>
          <w:sz w:val="24"/>
          <w:szCs w:val="24"/>
        </w:rPr>
        <w:t xml:space="preserve"> изменений в цепочке собственников</w:t>
      </w:r>
      <w:r w:rsidR="00AD74AE">
        <w:rPr>
          <w:rFonts w:ascii="Times New Roman" w:hAnsi="Times New Roman"/>
          <w:sz w:val="24"/>
          <w:szCs w:val="24"/>
        </w:rPr>
        <w:t xml:space="preserve"> Покупателя</w:t>
      </w:r>
      <w:r w:rsidRPr="007248A8">
        <w:rPr>
          <w:rFonts w:ascii="Times New Roman" w:hAnsi="Times New Roman"/>
          <w:sz w:val="24"/>
          <w:szCs w:val="24"/>
        </w:rPr>
        <w:t xml:space="preserve"> включая бенефициаров (в том числе, конечных) и (или) в исполнительных органах</w:t>
      </w:r>
      <w:r w:rsidR="00AD74AE">
        <w:rPr>
          <w:rFonts w:ascii="Times New Roman" w:hAnsi="Times New Roman"/>
          <w:sz w:val="24"/>
          <w:szCs w:val="24"/>
        </w:rPr>
        <w:t xml:space="preserve"> Покупателя</w:t>
      </w:r>
      <w:r w:rsidRPr="007248A8">
        <w:rPr>
          <w:rFonts w:ascii="Times New Roman" w:hAnsi="Times New Roman"/>
          <w:sz w:val="24"/>
          <w:szCs w:val="24"/>
        </w:rPr>
        <w:t xml:space="preserve"> обязуется  в течение 5 (пяти) рабочих дней с даты внесения таких изменений предоставить соответствующую  информацию</w:t>
      </w:r>
      <w:r w:rsidR="00E80906">
        <w:rPr>
          <w:rFonts w:ascii="Times New Roman" w:hAnsi="Times New Roman"/>
          <w:sz w:val="24"/>
          <w:szCs w:val="24"/>
        </w:rPr>
        <w:t xml:space="preserve"> </w:t>
      </w:r>
      <w:r w:rsidR="00E80906" w:rsidRPr="00DB095F">
        <w:rPr>
          <w:rFonts w:ascii="Times New Roman" w:hAnsi="Times New Roman"/>
          <w:bCs/>
          <w:spacing w:val="-2"/>
          <w:sz w:val="24"/>
          <w:szCs w:val="24"/>
        </w:rPr>
        <w:t>Прода</w:t>
      </w:r>
      <w:r w:rsidR="00E80906">
        <w:rPr>
          <w:rFonts w:ascii="Times New Roman" w:hAnsi="Times New Roman"/>
          <w:bCs/>
          <w:spacing w:val="-2"/>
          <w:sz w:val="24"/>
          <w:szCs w:val="24"/>
        </w:rPr>
        <w:t>вцу</w:t>
      </w:r>
      <w:r w:rsidRPr="007248A8">
        <w:rPr>
          <w:rFonts w:ascii="Times New Roman" w:hAnsi="Times New Roman"/>
          <w:sz w:val="24"/>
          <w:szCs w:val="24"/>
        </w:rPr>
        <w:t xml:space="preserve">. </w:t>
      </w:r>
    </w:p>
    <w:p w:rsidR="007248A8" w:rsidRPr="007248A8" w:rsidRDefault="007248A8" w:rsidP="007248A8">
      <w:pPr>
        <w:autoSpaceDE w:val="0"/>
        <w:autoSpaceDN w:val="0"/>
        <w:adjustRightInd w:val="0"/>
        <w:spacing w:before="120" w:after="0" w:line="240" w:lineRule="auto"/>
        <w:ind w:firstLine="709"/>
        <w:jc w:val="both"/>
        <w:rPr>
          <w:rFonts w:ascii="Times New Roman" w:hAnsi="Times New Roman"/>
          <w:sz w:val="24"/>
          <w:szCs w:val="24"/>
        </w:rPr>
      </w:pPr>
      <w:r w:rsidRPr="007248A8">
        <w:rPr>
          <w:rFonts w:ascii="Times New Roman" w:hAnsi="Times New Roman"/>
          <w:sz w:val="24"/>
          <w:szCs w:val="24"/>
        </w:rPr>
        <w:t>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w:t>
      </w:r>
      <w:r w:rsidR="00E80906">
        <w:rPr>
          <w:rFonts w:ascii="Times New Roman" w:hAnsi="Times New Roman"/>
          <w:sz w:val="24"/>
          <w:szCs w:val="24"/>
        </w:rPr>
        <w:t xml:space="preserve"> </w:t>
      </w:r>
      <w:r w:rsidR="00E80906" w:rsidRPr="00DB095F">
        <w:rPr>
          <w:rFonts w:ascii="Times New Roman" w:hAnsi="Times New Roman"/>
          <w:bCs/>
          <w:spacing w:val="-2"/>
          <w:sz w:val="24"/>
          <w:szCs w:val="24"/>
        </w:rPr>
        <w:t>Продав</w:t>
      </w:r>
      <w:r w:rsidR="00E80906">
        <w:rPr>
          <w:rFonts w:ascii="Times New Roman" w:hAnsi="Times New Roman"/>
          <w:bCs/>
          <w:spacing w:val="-2"/>
          <w:sz w:val="24"/>
          <w:szCs w:val="24"/>
        </w:rPr>
        <w:t>ца</w:t>
      </w:r>
      <w:r w:rsidRPr="007248A8">
        <w:rPr>
          <w:rFonts w:ascii="Times New Roman" w:hAnsi="Times New Roman"/>
          <w:sz w:val="24"/>
          <w:szCs w:val="24"/>
        </w:rPr>
        <w:t xml:space="preserve"> путем почтового отправления с описью вложения. Датой предоставления Информации является дата получения</w:t>
      </w:r>
      <w:r w:rsidR="00E80906">
        <w:rPr>
          <w:rFonts w:ascii="Times New Roman" w:hAnsi="Times New Roman"/>
          <w:sz w:val="24"/>
          <w:szCs w:val="24"/>
        </w:rPr>
        <w:t xml:space="preserve"> </w:t>
      </w:r>
      <w:r w:rsidR="00E80906" w:rsidRPr="00DB095F">
        <w:rPr>
          <w:rFonts w:ascii="Times New Roman" w:hAnsi="Times New Roman"/>
          <w:bCs/>
          <w:spacing w:val="-2"/>
          <w:sz w:val="24"/>
          <w:szCs w:val="24"/>
        </w:rPr>
        <w:t>Продав</w:t>
      </w:r>
      <w:r w:rsidR="00E80906">
        <w:rPr>
          <w:rFonts w:ascii="Times New Roman" w:hAnsi="Times New Roman"/>
          <w:bCs/>
          <w:spacing w:val="-2"/>
          <w:sz w:val="24"/>
          <w:szCs w:val="24"/>
        </w:rPr>
        <w:t>цом</w:t>
      </w:r>
      <w:r w:rsidRPr="007248A8">
        <w:rPr>
          <w:rFonts w:ascii="Times New Roman" w:hAnsi="Times New Roman"/>
          <w:sz w:val="24"/>
          <w:szCs w:val="24"/>
        </w:rPr>
        <w:t xml:space="preserve"> почтового отправления. Дополнительно Информация предоставляется на электронном носителе. </w:t>
      </w:r>
    </w:p>
    <w:p w:rsidR="007248A8" w:rsidRPr="00A6191D" w:rsidRDefault="007248A8" w:rsidP="007248A8">
      <w:pPr>
        <w:autoSpaceDE w:val="0"/>
        <w:autoSpaceDN w:val="0"/>
        <w:adjustRightInd w:val="0"/>
        <w:spacing w:before="120" w:after="0" w:line="240" w:lineRule="auto"/>
        <w:ind w:firstLine="709"/>
        <w:jc w:val="both"/>
        <w:rPr>
          <w:rFonts w:ascii="Times New Roman" w:hAnsi="Times New Roman"/>
          <w:sz w:val="24"/>
          <w:szCs w:val="24"/>
        </w:rPr>
      </w:pPr>
      <w:r w:rsidRPr="007248A8">
        <w:rPr>
          <w:rFonts w:ascii="Times New Roman" w:hAnsi="Times New Roman"/>
          <w:sz w:val="24"/>
          <w:szCs w:val="24"/>
        </w:rPr>
        <w:t xml:space="preserve">Указанное в </w:t>
      </w:r>
      <w:proofErr w:type="gramStart"/>
      <w:r w:rsidRPr="007248A8">
        <w:rPr>
          <w:rFonts w:ascii="Times New Roman" w:hAnsi="Times New Roman"/>
          <w:sz w:val="24"/>
          <w:szCs w:val="24"/>
        </w:rPr>
        <w:t>настоящем</w:t>
      </w:r>
      <w:proofErr w:type="gramEnd"/>
      <w:r w:rsidRPr="007248A8">
        <w:rPr>
          <w:rFonts w:ascii="Times New Roman" w:hAnsi="Times New Roman"/>
          <w:sz w:val="24"/>
          <w:szCs w:val="24"/>
        </w:rPr>
        <w:t xml:space="preserve"> пункте условие является существенным условием настоящего </w:t>
      </w:r>
      <w:r w:rsidRPr="00A6191D">
        <w:rPr>
          <w:rFonts w:ascii="Times New Roman" w:hAnsi="Times New Roman"/>
          <w:sz w:val="24"/>
          <w:szCs w:val="24"/>
        </w:rPr>
        <w:t>Договора в соответствии с ч. 1 ст. 432 ГК РФ.</w:t>
      </w:r>
    </w:p>
    <w:p w:rsidR="007248A8" w:rsidRPr="00A6191D" w:rsidRDefault="008C5249" w:rsidP="007248A8">
      <w:pPr>
        <w:autoSpaceDE w:val="0"/>
        <w:autoSpaceDN w:val="0"/>
        <w:adjustRightInd w:val="0"/>
        <w:spacing w:before="120" w:after="0" w:line="240" w:lineRule="auto"/>
        <w:ind w:firstLine="709"/>
        <w:jc w:val="both"/>
        <w:rPr>
          <w:rFonts w:ascii="Times New Roman" w:hAnsi="Times New Roman"/>
          <w:sz w:val="24"/>
          <w:szCs w:val="24"/>
        </w:rPr>
      </w:pPr>
      <w:r w:rsidRPr="00587EA2">
        <w:rPr>
          <w:rFonts w:ascii="Times New Roman" w:hAnsi="Times New Roman"/>
          <w:sz w:val="24"/>
          <w:szCs w:val="24"/>
        </w:rPr>
        <w:t>10</w:t>
      </w:r>
      <w:r w:rsidR="007248A8" w:rsidRPr="00A6191D">
        <w:rPr>
          <w:rFonts w:ascii="Times New Roman" w:hAnsi="Times New Roman"/>
          <w:sz w:val="24"/>
          <w:szCs w:val="24"/>
        </w:rPr>
        <w:t>.8.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7248A8" w:rsidRPr="00A6191D" w:rsidRDefault="008C5249" w:rsidP="007248A8">
      <w:pPr>
        <w:autoSpaceDE w:val="0"/>
        <w:autoSpaceDN w:val="0"/>
        <w:adjustRightInd w:val="0"/>
        <w:spacing w:before="120" w:after="0" w:line="240" w:lineRule="auto"/>
        <w:ind w:firstLine="709"/>
        <w:jc w:val="both"/>
        <w:rPr>
          <w:rFonts w:ascii="Times New Roman" w:hAnsi="Times New Roman"/>
          <w:sz w:val="24"/>
          <w:szCs w:val="24"/>
        </w:rPr>
      </w:pPr>
      <w:r w:rsidRPr="00587EA2">
        <w:rPr>
          <w:rFonts w:ascii="Times New Roman" w:hAnsi="Times New Roman"/>
          <w:sz w:val="24"/>
          <w:szCs w:val="24"/>
        </w:rPr>
        <w:t>10</w:t>
      </w:r>
      <w:r w:rsidR="007248A8" w:rsidRPr="00A6191D">
        <w:rPr>
          <w:rFonts w:ascii="Times New Roman" w:hAnsi="Times New Roman"/>
          <w:sz w:val="24"/>
          <w:szCs w:val="24"/>
        </w:rPr>
        <w:t xml:space="preserve">.9. </w:t>
      </w:r>
      <w:proofErr w:type="gramStart"/>
      <w:r w:rsidR="007248A8" w:rsidRPr="00A6191D">
        <w:rPr>
          <w:rFonts w:ascii="Times New Roman" w:hAnsi="Times New Roman"/>
          <w:sz w:val="24"/>
          <w:szCs w:val="24"/>
        </w:rPr>
        <w:t xml:space="preserve">Стороны гарантируют осуществление надлежащего разбирательства по представленным в рамках исполнения настоящего Договора фактам с соблюдением </w:t>
      </w:r>
      <w:r w:rsidR="007248A8" w:rsidRPr="00A6191D">
        <w:rPr>
          <w:rFonts w:ascii="Times New Roman" w:hAnsi="Times New Roman"/>
          <w:sz w:val="24"/>
          <w:szCs w:val="24"/>
        </w:rPr>
        <w:lastRenderedPageBreak/>
        <w:t>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roofErr w:type="gramEnd"/>
    </w:p>
    <w:p w:rsidR="007248A8" w:rsidRPr="00A6191D" w:rsidRDefault="008C5249" w:rsidP="007248A8">
      <w:pPr>
        <w:autoSpaceDE w:val="0"/>
        <w:autoSpaceDN w:val="0"/>
        <w:adjustRightInd w:val="0"/>
        <w:spacing w:before="120" w:after="0" w:line="240" w:lineRule="auto"/>
        <w:ind w:firstLine="709"/>
        <w:jc w:val="both"/>
        <w:rPr>
          <w:rFonts w:ascii="Times New Roman" w:hAnsi="Times New Roman"/>
          <w:sz w:val="24"/>
          <w:szCs w:val="24"/>
        </w:rPr>
      </w:pPr>
      <w:r w:rsidRPr="00587EA2">
        <w:rPr>
          <w:rFonts w:ascii="Times New Roman" w:hAnsi="Times New Roman"/>
          <w:sz w:val="24"/>
          <w:szCs w:val="24"/>
        </w:rPr>
        <w:t>10</w:t>
      </w:r>
      <w:r w:rsidR="007248A8" w:rsidRPr="00A6191D">
        <w:rPr>
          <w:rFonts w:ascii="Times New Roman" w:hAnsi="Times New Roman"/>
          <w:sz w:val="24"/>
          <w:szCs w:val="24"/>
        </w:rPr>
        <w:t xml:space="preserve">.10. 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w:t>
      </w:r>
      <w:proofErr w:type="gramStart"/>
      <w:r w:rsidR="007248A8" w:rsidRPr="00A6191D">
        <w:rPr>
          <w:rFonts w:ascii="Times New Roman" w:hAnsi="Times New Roman"/>
          <w:sz w:val="24"/>
          <w:szCs w:val="24"/>
        </w:rPr>
        <w:t>целом</w:t>
      </w:r>
      <w:proofErr w:type="gramEnd"/>
      <w:r w:rsidR="007248A8" w:rsidRPr="00A6191D">
        <w:rPr>
          <w:rFonts w:ascii="Times New Roman" w:hAnsi="Times New Roman"/>
          <w:sz w:val="24"/>
          <w:szCs w:val="24"/>
        </w:rPr>
        <w:t xml:space="preserve">, так и для конкретных работников обращающейся Стороны, сообщивших о факте нарушений. </w:t>
      </w:r>
    </w:p>
    <w:p w:rsidR="007248A8" w:rsidRPr="00A6191D" w:rsidRDefault="008C5249" w:rsidP="007248A8">
      <w:pPr>
        <w:spacing w:before="120" w:after="0" w:line="240" w:lineRule="auto"/>
        <w:ind w:firstLine="709"/>
        <w:jc w:val="both"/>
        <w:rPr>
          <w:rFonts w:ascii="Times New Roman" w:hAnsi="Times New Roman"/>
          <w:sz w:val="24"/>
          <w:szCs w:val="24"/>
        </w:rPr>
      </w:pPr>
      <w:r w:rsidRPr="00A6191D">
        <w:rPr>
          <w:rFonts w:ascii="Times New Roman" w:hAnsi="Times New Roman"/>
          <w:sz w:val="24"/>
          <w:szCs w:val="24"/>
        </w:rPr>
        <w:t>10</w:t>
      </w:r>
      <w:r w:rsidR="007248A8" w:rsidRPr="00A6191D">
        <w:rPr>
          <w:rFonts w:ascii="Times New Roman" w:hAnsi="Times New Roman"/>
          <w:sz w:val="24"/>
          <w:szCs w:val="24"/>
        </w:rPr>
        <w:t xml:space="preserve">.11. </w:t>
      </w:r>
      <w:proofErr w:type="gramStart"/>
      <w:r w:rsidR="007248A8" w:rsidRPr="00A6191D">
        <w:rPr>
          <w:rFonts w:ascii="Times New Roman" w:hAnsi="Times New Roman"/>
          <w:sz w:val="24"/>
          <w:szCs w:val="24"/>
        </w:rPr>
        <w:t>В случае отказа</w:t>
      </w:r>
      <w:r w:rsidR="00AD74AE" w:rsidRPr="00A6191D">
        <w:rPr>
          <w:rFonts w:ascii="Times New Roman" w:hAnsi="Times New Roman"/>
          <w:sz w:val="24"/>
          <w:szCs w:val="24"/>
        </w:rPr>
        <w:t xml:space="preserve"> Покупателя</w:t>
      </w:r>
      <w:r w:rsidR="007248A8" w:rsidRPr="00A6191D">
        <w:rPr>
          <w:rFonts w:ascii="Times New Roman" w:hAnsi="Times New Roman"/>
          <w:sz w:val="24"/>
          <w:szCs w:val="24"/>
        </w:rPr>
        <w:t xml:space="preserve"> от предоставления Информации, согласно п. </w:t>
      </w:r>
      <w:r w:rsidRPr="00A6191D">
        <w:rPr>
          <w:rFonts w:ascii="Times New Roman" w:hAnsi="Times New Roman"/>
          <w:sz w:val="24"/>
          <w:szCs w:val="24"/>
        </w:rPr>
        <w:t>10.7</w:t>
      </w:r>
      <w:r w:rsidR="007248A8" w:rsidRPr="00A6191D">
        <w:rPr>
          <w:rFonts w:ascii="Times New Roman" w:hAnsi="Times New Roman"/>
          <w:sz w:val="24"/>
          <w:szCs w:val="24"/>
        </w:rPr>
        <w:t xml:space="preserve"> настоящего Договора</w:t>
      </w:r>
      <w:r w:rsidR="007248A8" w:rsidRPr="007248A8">
        <w:rPr>
          <w:rFonts w:ascii="Times New Roman" w:hAnsi="Times New Roman"/>
          <w:sz w:val="24"/>
          <w:szCs w:val="24"/>
        </w:rPr>
        <w:t>,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w:t>
      </w:r>
      <w:r w:rsidR="00E80906">
        <w:rPr>
          <w:rFonts w:ascii="Times New Roman" w:hAnsi="Times New Roman"/>
          <w:sz w:val="24"/>
          <w:szCs w:val="24"/>
        </w:rPr>
        <w:t xml:space="preserve"> </w:t>
      </w:r>
      <w:r w:rsidR="00E80906" w:rsidRPr="00DB095F">
        <w:rPr>
          <w:rFonts w:ascii="Times New Roman" w:hAnsi="Times New Roman"/>
          <w:bCs/>
          <w:spacing w:val="-2"/>
          <w:sz w:val="24"/>
          <w:szCs w:val="24"/>
        </w:rPr>
        <w:t>Продавец</w:t>
      </w:r>
      <w:r w:rsidR="007248A8" w:rsidRPr="007248A8">
        <w:rPr>
          <w:rFonts w:ascii="Times New Roman" w:hAnsi="Times New Roman"/>
          <w:sz w:val="24"/>
          <w:szCs w:val="24"/>
        </w:rPr>
        <w:t xml:space="preserve"> вправе в одностороннем порядке отказаться от </w:t>
      </w:r>
      <w:r w:rsidR="007248A8" w:rsidRPr="00A6191D">
        <w:rPr>
          <w:rFonts w:ascii="Times New Roman" w:hAnsi="Times New Roman"/>
          <w:sz w:val="24"/>
          <w:szCs w:val="24"/>
        </w:rPr>
        <w:t>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roofErr w:type="gramEnd"/>
    </w:p>
    <w:p w:rsidR="007248A8" w:rsidRPr="00A6191D" w:rsidRDefault="008C5249" w:rsidP="007248A8">
      <w:pPr>
        <w:spacing w:before="120" w:after="0" w:line="240" w:lineRule="auto"/>
        <w:ind w:firstLine="709"/>
        <w:jc w:val="both"/>
        <w:rPr>
          <w:rFonts w:ascii="Times New Roman" w:hAnsi="Times New Roman"/>
          <w:sz w:val="24"/>
          <w:szCs w:val="24"/>
        </w:rPr>
      </w:pPr>
      <w:r w:rsidRPr="00A6191D">
        <w:rPr>
          <w:rFonts w:ascii="Times New Roman" w:hAnsi="Times New Roman"/>
          <w:sz w:val="24"/>
          <w:szCs w:val="24"/>
        </w:rPr>
        <w:t>10</w:t>
      </w:r>
      <w:r w:rsidR="007248A8" w:rsidRPr="00A6191D">
        <w:rPr>
          <w:rFonts w:ascii="Times New Roman" w:hAnsi="Times New Roman"/>
          <w:sz w:val="24"/>
          <w:szCs w:val="24"/>
        </w:rPr>
        <w:t xml:space="preserve">.12. </w:t>
      </w:r>
      <w:proofErr w:type="gramStart"/>
      <w:r w:rsidR="007248A8" w:rsidRPr="00A6191D">
        <w:rPr>
          <w:rFonts w:ascii="Times New Roman" w:hAnsi="Times New Roman"/>
          <w:sz w:val="24"/>
          <w:szCs w:val="24"/>
        </w:rPr>
        <w:t>В случае предоставления Информации не в полном объеме (т.е. непредставление какой</w:t>
      </w:r>
      <w:r w:rsidR="007248A8" w:rsidRPr="007248A8">
        <w:rPr>
          <w:rFonts w:ascii="Times New Roman" w:hAnsi="Times New Roman"/>
          <w:sz w:val="24"/>
          <w:szCs w:val="24"/>
        </w:rPr>
        <w:t xml:space="preserve">-либо информации указанной в форме (Приложение № </w:t>
      </w:r>
      <w:r w:rsidR="008B52C7">
        <w:rPr>
          <w:rFonts w:ascii="Times New Roman" w:hAnsi="Times New Roman"/>
          <w:sz w:val="24"/>
          <w:szCs w:val="24"/>
        </w:rPr>
        <w:t>2</w:t>
      </w:r>
      <w:r w:rsidR="007248A8" w:rsidRPr="007248A8">
        <w:rPr>
          <w:rFonts w:ascii="Times New Roman" w:hAnsi="Times New Roman"/>
          <w:sz w:val="24"/>
          <w:szCs w:val="24"/>
        </w:rPr>
        <w:t xml:space="preserve"> к настоящему Договору)</w:t>
      </w:r>
      <w:r w:rsidR="00E80906">
        <w:rPr>
          <w:rFonts w:ascii="Times New Roman" w:hAnsi="Times New Roman"/>
          <w:sz w:val="24"/>
          <w:szCs w:val="24"/>
        </w:rPr>
        <w:t xml:space="preserve"> </w:t>
      </w:r>
      <w:r w:rsidR="00E80906" w:rsidRPr="00DB095F">
        <w:rPr>
          <w:rFonts w:ascii="Times New Roman" w:hAnsi="Times New Roman"/>
          <w:bCs/>
          <w:spacing w:val="-2"/>
          <w:sz w:val="24"/>
          <w:szCs w:val="24"/>
        </w:rPr>
        <w:t>Продавец</w:t>
      </w:r>
      <w:r w:rsidR="007248A8" w:rsidRPr="007248A8">
        <w:rPr>
          <w:rFonts w:ascii="Times New Roman" w:hAnsi="Times New Roman"/>
          <w:sz w:val="24"/>
          <w:szCs w:val="24"/>
        </w:rPr>
        <w:t xml:space="preserve"> направляет повторный запрос о предоставлении Информации по форме, указанной в п. </w:t>
      </w:r>
      <w:r>
        <w:rPr>
          <w:rFonts w:ascii="Times New Roman" w:hAnsi="Times New Roman"/>
          <w:sz w:val="24"/>
          <w:szCs w:val="24"/>
        </w:rPr>
        <w:t>10.7</w:t>
      </w:r>
      <w:r w:rsidR="007248A8" w:rsidRPr="007248A8">
        <w:rPr>
          <w:rFonts w:ascii="Times New Roman" w:hAnsi="Times New Roman"/>
          <w:sz w:val="24"/>
          <w:szCs w:val="24"/>
        </w:rPr>
        <w:t xml:space="preserve"> настоящего Договора, дополненной отсутствующей информацией с указанием сроков ее предоставления.</w:t>
      </w:r>
      <w:proofErr w:type="gramEnd"/>
      <w:r w:rsidR="007248A8" w:rsidRPr="007248A8">
        <w:rPr>
          <w:rFonts w:ascii="Times New Roman" w:hAnsi="Times New Roman"/>
          <w:sz w:val="24"/>
          <w:szCs w:val="24"/>
        </w:rPr>
        <w:t xml:space="preserve"> В </w:t>
      </w:r>
      <w:proofErr w:type="gramStart"/>
      <w:r w:rsidR="007248A8" w:rsidRPr="007248A8">
        <w:rPr>
          <w:rFonts w:ascii="Times New Roman" w:hAnsi="Times New Roman"/>
          <w:sz w:val="24"/>
          <w:szCs w:val="24"/>
        </w:rPr>
        <w:t>случае</w:t>
      </w:r>
      <w:proofErr w:type="gramEnd"/>
      <w:r w:rsidR="007248A8" w:rsidRPr="007248A8">
        <w:rPr>
          <w:rFonts w:ascii="Times New Roman" w:hAnsi="Times New Roman"/>
          <w:sz w:val="24"/>
          <w:szCs w:val="24"/>
        </w:rPr>
        <w:t xml:space="preserve"> непредставления такой информации, нарушения сроков ее предоставления, а также предоставления недостоверной информации</w:t>
      </w:r>
      <w:r w:rsidR="00E80906">
        <w:rPr>
          <w:rFonts w:ascii="Times New Roman" w:hAnsi="Times New Roman"/>
          <w:sz w:val="24"/>
          <w:szCs w:val="24"/>
        </w:rPr>
        <w:t xml:space="preserve"> </w:t>
      </w:r>
      <w:r w:rsidR="00E80906" w:rsidRPr="00DB095F">
        <w:rPr>
          <w:rFonts w:ascii="Times New Roman" w:hAnsi="Times New Roman"/>
          <w:bCs/>
          <w:spacing w:val="-2"/>
          <w:sz w:val="24"/>
          <w:szCs w:val="24"/>
        </w:rPr>
        <w:t>Продавец</w:t>
      </w:r>
      <w:r w:rsidR="007248A8" w:rsidRPr="007248A8">
        <w:rPr>
          <w:rFonts w:ascii="Times New Roman" w:hAnsi="Times New Roman"/>
          <w:sz w:val="24"/>
          <w:szCs w:val="24"/>
        </w:rPr>
        <w:t xml:space="preserve"> вправе в одностороннем порядке отказаться от исполнения Договора путем направления письменного уведомления о прекращении </w:t>
      </w:r>
      <w:r w:rsidR="007248A8" w:rsidRPr="00A6191D">
        <w:rPr>
          <w:rFonts w:ascii="Times New Roman" w:hAnsi="Times New Roman"/>
          <w:sz w:val="24"/>
          <w:szCs w:val="24"/>
        </w:rPr>
        <w:t>Договора в течение 5 (пяти) рабочих дней с момента направления уведомления.</w:t>
      </w:r>
    </w:p>
    <w:p w:rsidR="007248A8" w:rsidRPr="00A6191D" w:rsidRDefault="008C5249" w:rsidP="007248A8">
      <w:pPr>
        <w:pStyle w:val="a8"/>
        <w:ind w:firstLine="709"/>
        <w:jc w:val="both"/>
        <w:rPr>
          <w:bCs/>
          <w:spacing w:val="-2"/>
          <w:sz w:val="24"/>
          <w:szCs w:val="24"/>
        </w:rPr>
      </w:pPr>
      <w:r w:rsidRPr="00A6191D">
        <w:rPr>
          <w:bCs/>
          <w:spacing w:val="-2"/>
          <w:sz w:val="24"/>
          <w:szCs w:val="24"/>
        </w:rPr>
        <w:t>10</w:t>
      </w:r>
      <w:r w:rsidR="007248A8" w:rsidRPr="00A6191D">
        <w:rPr>
          <w:bCs/>
          <w:spacing w:val="-2"/>
          <w:sz w:val="24"/>
          <w:szCs w:val="24"/>
        </w:rPr>
        <w:t xml:space="preserve">.13. </w:t>
      </w:r>
      <w:proofErr w:type="gramStart"/>
      <w:r w:rsidR="007248A8" w:rsidRPr="00A6191D">
        <w:rPr>
          <w:bCs/>
          <w:spacing w:val="-2"/>
          <w:sz w:val="24"/>
          <w:szCs w:val="24"/>
        </w:rPr>
        <w:t>Одновременно с предоставлением Информации о цепочке собственников контрагента, включая бенефициаров (в том числе конечных),</w:t>
      </w:r>
      <w:r w:rsidR="00DB095F" w:rsidRPr="00A6191D">
        <w:rPr>
          <w:bCs/>
          <w:spacing w:val="-2"/>
          <w:sz w:val="24"/>
          <w:szCs w:val="24"/>
        </w:rPr>
        <w:t xml:space="preserve"> Покупатель</w:t>
      </w:r>
      <w:r w:rsidR="007248A8" w:rsidRPr="00A6191D">
        <w:rPr>
          <w:bCs/>
          <w:spacing w:val="-2"/>
          <w:sz w:val="24"/>
          <w:szCs w:val="24"/>
        </w:rPr>
        <w:t xml:space="preserve"> обязан предоставить</w:t>
      </w:r>
      <w:r w:rsidR="00E80906" w:rsidRPr="00A6191D">
        <w:rPr>
          <w:bCs/>
          <w:spacing w:val="-2"/>
          <w:sz w:val="24"/>
          <w:szCs w:val="24"/>
        </w:rPr>
        <w:t xml:space="preserve"> Продавцу</w:t>
      </w:r>
      <w:r w:rsidR="007248A8" w:rsidRPr="007248A8">
        <w:rPr>
          <w:sz w:val="24"/>
          <w:szCs w:val="24"/>
        </w:rPr>
        <w:t xml:space="preserve"> </w:t>
      </w:r>
      <w:r w:rsidR="007248A8" w:rsidRPr="007248A8">
        <w:rPr>
          <w:bCs/>
          <w:spacing w:val="-2"/>
          <w:sz w:val="24"/>
          <w:szCs w:val="24"/>
        </w:rPr>
        <w:t xml:space="preserve">подтверждение </w:t>
      </w:r>
      <w:r w:rsidR="007248A8" w:rsidRPr="007248A8">
        <w:rPr>
          <w:sz w:val="24"/>
          <w:szCs w:val="24"/>
        </w:rPr>
        <w:t>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w:t>
      </w:r>
      <w:r w:rsidR="007248A8" w:rsidRPr="007248A8">
        <w:rPr>
          <w:bCs/>
          <w:spacing w:val="-2"/>
          <w:sz w:val="24"/>
          <w:szCs w:val="24"/>
        </w:rPr>
        <w:t xml:space="preserve"> согласно Приложению № </w:t>
      </w:r>
      <w:r w:rsidR="008B52C7">
        <w:rPr>
          <w:sz w:val="24"/>
          <w:szCs w:val="24"/>
        </w:rPr>
        <w:t>6</w:t>
      </w:r>
      <w:r w:rsidR="007248A8" w:rsidRPr="007248A8">
        <w:rPr>
          <w:sz w:val="24"/>
          <w:szCs w:val="24"/>
        </w:rPr>
        <w:t xml:space="preserve"> </w:t>
      </w:r>
      <w:r w:rsidR="007248A8" w:rsidRPr="007248A8">
        <w:rPr>
          <w:bCs/>
          <w:spacing w:val="-2"/>
          <w:sz w:val="24"/>
          <w:szCs w:val="24"/>
        </w:rPr>
        <w:t xml:space="preserve">к настоящему </w:t>
      </w:r>
      <w:r w:rsidR="007248A8" w:rsidRPr="00A6191D">
        <w:rPr>
          <w:bCs/>
          <w:spacing w:val="-2"/>
          <w:sz w:val="24"/>
          <w:szCs w:val="24"/>
        </w:rPr>
        <w:t>Договору.</w:t>
      </w:r>
      <w:proofErr w:type="gramEnd"/>
    </w:p>
    <w:p w:rsidR="007248A8" w:rsidRPr="00A6191D" w:rsidRDefault="008C5249" w:rsidP="007248A8">
      <w:pPr>
        <w:pStyle w:val="a8"/>
        <w:ind w:firstLine="709"/>
        <w:jc w:val="both"/>
        <w:rPr>
          <w:sz w:val="24"/>
          <w:szCs w:val="24"/>
        </w:rPr>
      </w:pPr>
      <w:r w:rsidRPr="00A6191D">
        <w:rPr>
          <w:bCs/>
          <w:spacing w:val="-2"/>
          <w:sz w:val="24"/>
          <w:szCs w:val="24"/>
        </w:rPr>
        <w:t>10</w:t>
      </w:r>
      <w:r w:rsidR="007248A8" w:rsidRPr="00A6191D">
        <w:rPr>
          <w:bCs/>
          <w:spacing w:val="-2"/>
          <w:sz w:val="24"/>
          <w:szCs w:val="24"/>
        </w:rPr>
        <w:t>.14.</w:t>
      </w:r>
      <w:r w:rsidR="007248A8" w:rsidRPr="00A6191D">
        <w:rPr>
          <w:bCs/>
          <w:i/>
          <w:spacing w:val="-2"/>
          <w:sz w:val="24"/>
          <w:szCs w:val="24"/>
        </w:rPr>
        <w:t xml:space="preserve"> </w:t>
      </w:r>
      <w:r w:rsidR="00DB095F" w:rsidRPr="00A6191D">
        <w:rPr>
          <w:sz w:val="24"/>
          <w:szCs w:val="24"/>
        </w:rPr>
        <w:t xml:space="preserve">Покупатель </w:t>
      </w:r>
      <w:r w:rsidR="007248A8" w:rsidRPr="00A6191D">
        <w:rPr>
          <w:sz w:val="24"/>
          <w:szCs w:val="24"/>
        </w:rPr>
        <w:t>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 152- ФЗ.</w:t>
      </w:r>
    </w:p>
    <w:p w:rsidR="007248A8" w:rsidRPr="007248A8" w:rsidRDefault="008C5249" w:rsidP="007248A8">
      <w:pPr>
        <w:spacing w:after="0" w:line="240" w:lineRule="auto"/>
        <w:ind w:firstLine="709"/>
        <w:jc w:val="both"/>
        <w:rPr>
          <w:rFonts w:ascii="Times New Roman" w:hAnsi="Times New Roman"/>
          <w:bCs/>
          <w:spacing w:val="-2"/>
          <w:sz w:val="24"/>
          <w:szCs w:val="24"/>
        </w:rPr>
      </w:pPr>
      <w:r w:rsidRPr="00A6191D">
        <w:rPr>
          <w:rFonts w:ascii="Times New Roman" w:hAnsi="Times New Roman"/>
          <w:color w:val="000000"/>
          <w:sz w:val="24"/>
          <w:szCs w:val="24"/>
        </w:rPr>
        <w:t>10</w:t>
      </w:r>
      <w:r w:rsidR="007248A8" w:rsidRPr="00A6191D">
        <w:rPr>
          <w:rFonts w:ascii="Times New Roman" w:hAnsi="Times New Roman"/>
          <w:color w:val="000000"/>
          <w:sz w:val="24"/>
          <w:szCs w:val="24"/>
        </w:rPr>
        <w:t xml:space="preserve">.15. </w:t>
      </w:r>
      <w:proofErr w:type="gramStart"/>
      <w:r w:rsidR="007248A8" w:rsidRPr="00A6191D">
        <w:rPr>
          <w:rFonts w:ascii="Times New Roman" w:hAnsi="Times New Roman"/>
          <w:color w:val="000000"/>
          <w:sz w:val="24"/>
          <w:szCs w:val="24"/>
        </w:rPr>
        <w:t>В случае</w:t>
      </w:r>
      <w:r w:rsidR="007248A8" w:rsidRPr="007248A8">
        <w:rPr>
          <w:rFonts w:ascii="Times New Roman" w:hAnsi="Times New Roman"/>
          <w:color w:val="000000"/>
          <w:sz w:val="24"/>
          <w:szCs w:val="24"/>
        </w:rPr>
        <w:t xml:space="preserve"> если</w:t>
      </w:r>
      <w:r w:rsidR="00DB095F">
        <w:rPr>
          <w:rFonts w:ascii="Times New Roman" w:hAnsi="Times New Roman"/>
          <w:color w:val="000000"/>
          <w:sz w:val="24"/>
          <w:szCs w:val="24"/>
        </w:rPr>
        <w:t xml:space="preserve"> </w:t>
      </w:r>
      <w:r w:rsidR="00DB095F" w:rsidRPr="00DB095F">
        <w:rPr>
          <w:rFonts w:ascii="Times New Roman" w:hAnsi="Times New Roman"/>
          <w:bCs/>
          <w:spacing w:val="-2"/>
          <w:sz w:val="24"/>
          <w:szCs w:val="24"/>
        </w:rPr>
        <w:t>Продавец</w:t>
      </w:r>
      <w:r w:rsidR="007248A8" w:rsidRPr="007248A8">
        <w:rPr>
          <w:rFonts w:ascii="Times New Roman" w:hAnsi="Times New Roman"/>
          <w:sz w:val="24"/>
          <w:szCs w:val="24"/>
        </w:rPr>
        <w:t xml:space="preserve"> </w:t>
      </w:r>
      <w:r w:rsidR="007248A8" w:rsidRPr="007248A8">
        <w:rPr>
          <w:rFonts w:ascii="Times New Roman" w:hAnsi="Times New Roman"/>
          <w:bCs/>
          <w:spacing w:val="-2"/>
          <w:sz w:val="24"/>
          <w:szCs w:val="24"/>
        </w:rPr>
        <w:t>будет привлечен к</w:t>
      </w:r>
      <w:r w:rsidR="007248A8" w:rsidRPr="007248A8">
        <w:rPr>
          <w:rFonts w:ascii="Times New Roman" w:hAnsi="Times New Roman"/>
          <w:color w:val="000000"/>
          <w:sz w:val="24"/>
          <w:szCs w:val="24"/>
        </w:rPr>
        <w:t xml:space="preserve"> ответственности в виде штрафов, наложенных государственными органами за нарушение </w:t>
      </w:r>
      <w:r w:rsidR="007248A8" w:rsidRPr="007248A8">
        <w:rPr>
          <w:rFonts w:ascii="Times New Roman" w:hAnsi="Times New Roman"/>
          <w:sz w:val="24"/>
          <w:szCs w:val="24"/>
        </w:rPr>
        <w:t>Федерального закона РФ «О персональных данных» от 27.07.2006 № 152- ФЗ в</w:t>
      </w:r>
      <w:r w:rsidR="007248A8" w:rsidRPr="007248A8">
        <w:rPr>
          <w:rFonts w:ascii="Times New Roman" w:hAnsi="Times New Roman"/>
          <w:color w:val="000000"/>
          <w:sz w:val="24"/>
          <w:szCs w:val="24"/>
        </w:rPr>
        <w:t xml:space="preserve"> связи с отсутствием согласия субъекта на обработку его персональных данных, предусмотренного пунктом </w:t>
      </w:r>
      <w:r>
        <w:rPr>
          <w:rFonts w:ascii="Times New Roman" w:hAnsi="Times New Roman"/>
          <w:sz w:val="24"/>
          <w:szCs w:val="24"/>
        </w:rPr>
        <w:t>10.13</w:t>
      </w:r>
      <w:r w:rsidR="007248A8" w:rsidRPr="007248A8">
        <w:rPr>
          <w:rFonts w:ascii="Times New Roman" w:hAnsi="Times New Roman"/>
          <w:color w:val="000000"/>
          <w:sz w:val="24"/>
          <w:szCs w:val="24"/>
        </w:rPr>
        <w:t xml:space="preserve"> настоящего Договора, либо </w:t>
      </w:r>
      <w:r w:rsidR="00DB095F" w:rsidRPr="00DB095F">
        <w:rPr>
          <w:rFonts w:ascii="Times New Roman" w:hAnsi="Times New Roman"/>
          <w:bCs/>
          <w:spacing w:val="-2"/>
          <w:sz w:val="24"/>
          <w:szCs w:val="24"/>
        </w:rPr>
        <w:t>Продавец</w:t>
      </w:r>
      <w:r w:rsidR="007248A8" w:rsidRPr="007248A8">
        <w:rPr>
          <w:rFonts w:ascii="Times New Roman" w:hAnsi="Times New Roman"/>
          <w:sz w:val="24"/>
          <w:szCs w:val="24"/>
        </w:rPr>
        <w:t xml:space="preserve"> </w:t>
      </w:r>
      <w:r w:rsidR="007248A8" w:rsidRPr="007248A8">
        <w:rPr>
          <w:rFonts w:ascii="Times New Roman" w:hAnsi="Times New Roman"/>
          <w:bCs/>
          <w:spacing w:val="-2"/>
          <w:sz w:val="24"/>
          <w:szCs w:val="24"/>
        </w:rPr>
        <w:t xml:space="preserve">понесет </w:t>
      </w:r>
      <w:r w:rsidR="007248A8" w:rsidRPr="007248A8">
        <w:rPr>
          <w:rFonts w:ascii="Times New Roman" w:hAnsi="Times New Roman"/>
          <w:color w:val="000000"/>
          <w:sz w:val="24"/>
          <w:szCs w:val="24"/>
        </w:rPr>
        <w:t>расходы в виде сумм возмещения морального и/или имущественного вреда, подлежащих возмещению субъекту персональных данных</w:t>
      </w:r>
      <w:proofErr w:type="gramEnd"/>
      <w:r w:rsidR="007248A8" w:rsidRPr="007248A8">
        <w:rPr>
          <w:rFonts w:ascii="Times New Roman" w:hAnsi="Times New Roman"/>
          <w:color w:val="000000"/>
          <w:sz w:val="24"/>
          <w:szCs w:val="24"/>
        </w:rPr>
        <w:t xml:space="preserve"> </w:t>
      </w:r>
      <w:proofErr w:type="gramStart"/>
      <w:r w:rsidR="007248A8" w:rsidRPr="007248A8">
        <w:rPr>
          <w:rFonts w:ascii="Times New Roman" w:hAnsi="Times New Roman"/>
          <w:color w:val="000000"/>
          <w:sz w:val="24"/>
          <w:szCs w:val="24"/>
        </w:rPr>
        <w:t xml:space="preserve">за нарушение </w:t>
      </w:r>
      <w:r w:rsidR="007248A8" w:rsidRPr="007248A8">
        <w:rPr>
          <w:rFonts w:ascii="Times New Roman" w:hAnsi="Times New Roman"/>
          <w:sz w:val="24"/>
          <w:szCs w:val="24"/>
        </w:rPr>
        <w:t>Федерального закона РФ «О персональных данных» от 27.07.2006 № 152- ФЗ в</w:t>
      </w:r>
      <w:r w:rsidR="007248A8" w:rsidRPr="007248A8">
        <w:rPr>
          <w:rFonts w:ascii="Times New Roman" w:hAnsi="Times New Roman"/>
          <w:color w:val="000000"/>
          <w:sz w:val="24"/>
          <w:szCs w:val="24"/>
        </w:rPr>
        <w:t xml:space="preserve"> связи с отсутствием согласия такого субъекта на обработку его персональных данных, предусмотренного пунктом </w:t>
      </w:r>
      <w:r w:rsidRPr="008C5249">
        <w:rPr>
          <w:rFonts w:ascii="Times New Roman" w:hAnsi="Times New Roman"/>
          <w:sz w:val="24"/>
          <w:szCs w:val="24"/>
        </w:rPr>
        <w:t>1</w:t>
      </w:r>
      <w:r>
        <w:rPr>
          <w:rFonts w:ascii="Times New Roman" w:hAnsi="Times New Roman"/>
          <w:sz w:val="24"/>
          <w:szCs w:val="24"/>
        </w:rPr>
        <w:t>0.13</w:t>
      </w:r>
      <w:r w:rsidR="007248A8" w:rsidRPr="007248A8">
        <w:rPr>
          <w:rFonts w:ascii="Times New Roman" w:hAnsi="Times New Roman"/>
          <w:color w:val="000000"/>
          <w:sz w:val="24"/>
          <w:szCs w:val="24"/>
        </w:rPr>
        <w:t xml:space="preserve"> настоящего Договора,</w:t>
      </w:r>
      <w:r w:rsidR="00DB095F">
        <w:rPr>
          <w:rFonts w:ascii="Times New Roman" w:hAnsi="Times New Roman"/>
          <w:color w:val="000000"/>
          <w:sz w:val="24"/>
          <w:szCs w:val="24"/>
        </w:rPr>
        <w:t xml:space="preserve"> Покупатель</w:t>
      </w:r>
      <w:r w:rsidR="007248A8" w:rsidRPr="007248A8">
        <w:rPr>
          <w:rFonts w:ascii="Times New Roman" w:hAnsi="Times New Roman"/>
          <w:sz w:val="24"/>
          <w:szCs w:val="24"/>
        </w:rPr>
        <w:t xml:space="preserve"> </w:t>
      </w:r>
      <w:r w:rsidR="007248A8" w:rsidRPr="007248A8">
        <w:rPr>
          <w:rFonts w:ascii="Times New Roman" w:hAnsi="Times New Roman"/>
          <w:color w:val="000000"/>
          <w:sz w:val="24"/>
          <w:szCs w:val="24"/>
        </w:rPr>
        <w:t xml:space="preserve">обязан возместить </w:t>
      </w:r>
      <w:r w:rsidR="00DB095F" w:rsidRPr="00DB095F">
        <w:rPr>
          <w:rFonts w:ascii="Times New Roman" w:hAnsi="Times New Roman"/>
          <w:bCs/>
          <w:spacing w:val="-2"/>
          <w:sz w:val="24"/>
          <w:szCs w:val="24"/>
        </w:rPr>
        <w:t>Продавцу</w:t>
      </w:r>
      <w:r w:rsidR="007248A8" w:rsidRPr="00DB095F">
        <w:rPr>
          <w:rFonts w:ascii="Times New Roman" w:hAnsi="Times New Roman"/>
          <w:bCs/>
          <w:spacing w:val="-2"/>
          <w:sz w:val="24"/>
          <w:szCs w:val="24"/>
        </w:rPr>
        <w:t xml:space="preserve"> </w:t>
      </w:r>
      <w:r w:rsidR="007248A8" w:rsidRPr="007248A8">
        <w:rPr>
          <w:rFonts w:ascii="Times New Roman" w:hAnsi="Times New Roman"/>
          <w:color w:val="000000"/>
          <w:sz w:val="24"/>
          <w:szCs w:val="24"/>
        </w:rPr>
        <w:t>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w:t>
      </w:r>
      <w:proofErr w:type="gramEnd"/>
      <w:r w:rsidR="007248A8" w:rsidRPr="007248A8">
        <w:rPr>
          <w:rFonts w:ascii="Times New Roman" w:hAnsi="Times New Roman"/>
          <w:color w:val="000000"/>
          <w:sz w:val="24"/>
          <w:szCs w:val="24"/>
        </w:rPr>
        <w:t xml:space="preserve"> вреда, причиненного субъекту персональных данных.</w:t>
      </w:r>
    </w:p>
    <w:p w:rsidR="00B01F87" w:rsidRDefault="00B01F87" w:rsidP="00B01F87">
      <w:pPr>
        <w:jc w:val="both"/>
        <w:rPr>
          <w:rFonts w:ascii="Times New Roman" w:hAnsi="Times New Roman"/>
          <w:color w:val="000000"/>
          <w:sz w:val="24"/>
          <w:szCs w:val="24"/>
        </w:rPr>
      </w:pPr>
    </w:p>
    <w:p w:rsidR="00C93F51" w:rsidRPr="00EC15FE" w:rsidRDefault="002F5C8E">
      <w:pPr>
        <w:tabs>
          <w:tab w:val="left" w:pos="900"/>
        </w:tabs>
        <w:spacing w:line="100" w:lineRule="atLeast"/>
        <w:ind w:firstLine="180"/>
        <w:jc w:val="center"/>
        <w:rPr>
          <w:rFonts w:ascii="Times New Roman" w:hAnsi="Times New Roman"/>
          <w:b/>
          <w:sz w:val="24"/>
          <w:szCs w:val="24"/>
        </w:rPr>
      </w:pPr>
      <w:r w:rsidRPr="00EC15FE">
        <w:rPr>
          <w:rFonts w:ascii="Times New Roman" w:hAnsi="Times New Roman"/>
          <w:b/>
          <w:bCs/>
          <w:sz w:val="24"/>
          <w:szCs w:val="24"/>
        </w:rPr>
        <w:t>11. Р</w:t>
      </w:r>
      <w:r w:rsidRPr="00EC15FE">
        <w:rPr>
          <w:rFonts w:ascii="Times New Roman" w:hAnsi="Times New Roman"/>
          <w:b/>
          <w:sz w:val="24"/>
          <w:szCs w:val="24"/>
        </w:rPr>
        <w:t>азрешение споров</w:t>
      </w:r>
    </w:p>
    <w:p w:rsidR="00C93F51" w:rsidRPr="00EC15FE" w:rsidRDefault="002F5C8E" w:rsidP="00632E9E">
      <w:pPr>
        <w:tabs>
          <w:tab w:val="left" w:pos="900"/>
        </w:tabs>
        <w:spacing w:after="0" w:line="100" w:lineRule="atLeast"/>
        <w:jc w:val="both"/>
        <w:rPr>
          <w:rFonts w:ascii="Times New Roman" w:hAnsi="Times New Roman"/>
          <w:sz w:val="24"/>
          <w:szCs w:val="24"/>
        </w:rPr>
      </w:pPr>
      <w:r w:rsidRPr="00EC15FE">
        <w:rPr>
          <w:rFonts w:ascii="Times New Roman" w:hAnsi="Times New Roman"/>
          <w:sz w:val="24"/>
          <w:szCs w:val="24"/>
        </w:rPr>
        <w:lastRenderedPageBreak/>
        <w:t xml:space="preserve">11.1. При возникновении споров, требований и (или) претензий по вопросам, предусмотренным настоящим Договором или в связи с ним, </w:t>
      </w:r>
      <w:r w:rsidRPr="00EC15FE">
        <w:rPr>
          <w:rFonts w:ascii="Times New Roman" w:hAnsi="Times New Roman"/>
          <w:b/>
          <w:sz w:val="24"/>
          <w:szCs w:val="24"/>
        </w:rPr>
        <w:t>Стороны</w:t>
      </w:r>
      <w:r w:rsidRPr="00EC15FE">
        <w:rPr>
          <w:rFonts w:ascii="Times New Roman" w:hAnsi="Times New Roman"/>
          <w:sz w:val="24"/>
          <w:szCs w:val="24"/>
        </w:rPr>
        <w:t xml:space="preserve">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w:t>
      </w:r>
      <w:r w:rsidRPr="00EC15FE">
        <w:rPr>
          <w:rFonts w:ascii="Times New Roman" w:hAnsi="Times New Roman"/>
          <w:b/>
          <w:sz w:val="24"/>
          <w:szCs w:val="24"/>
        </w:rPr>
        <w:t>Сторон</w:t>
      </w:r>
      <w:r w:rsidRPr="00EC15FE">
        <w:rPr>
          <w:rFonts w:ascii="Times New Roman" w:hAnsi="Times New Roman"/>
          <w:sz w:val="24"/>
          <w:szCs w:val="24"/>
        </w:rPr>
        <w:t>.</w:t>
      </w:r>
    </w:p>
    <w:p w:rsidR="00C93F51" w:rsidRPr="00EC15FE" w:rsidRDefault="002F5C8E" w:rsidP="00632E9E">
      <w:pPr>
        <w:tabs>
          <w:tab w:val="left" w:pos="900"/>
        </w:tabs>
        <w:spacing w:after="0" w:line="100" w:lineRule="atLeast"/>
        <w:jc w:val="both"/>
        <w:rPr>
          <w:rFonts w:ascii="Times New Roman" w:hAnsi="Times New Roman"/>
          <w:sz w:val="24"/>
          <w:szCs w:val="24"/>
        </w:rPr>
      </w:pPr>
      <w:r w:rsidRPr="00EC15FE">
        <w:rPr>
          <w:rFonts w:ascii="Times New Roman" w:hAnsi="Times New Roman"/>
          <w:sz w:val="24"/>
          <w:szCs w:val="24"/>
        </w:rPr>
        <w:t xml:space="preserve">11.2. В </w:t>
      </w:r>
      <w:proofErr w:type="gramStart"/>
      <w:r w:rsidRPr="00EC15FE">
        <w:rPr>
          <w:rFonts w:ascii="Times New Roman" w:hAnsi="Times New Roman"/>
          <w:sz w:val="24"/>
          <w:szCs w:val="24"/>
        </w:rPr>
        <w:t>случае</w:t>
      </w:r>
      <w:proofErr w:type="gramEnd"/>
      <w:r w:rsidRPr="00EC15FE">
        <w:rPr>
          <w:rFonts w:ascii="Times New Roman" w:hAnsi="Times New Roman"/>
          <w:sz w:val="24"/>
          <w:szCs w:val="24"/>
        </w:rPr>
        <w:t xml:space="preserve"> если спор, требование и (или) претензия не будут разрешены путем переговоров в течение 30 (тридцати) календарных дней со дня направления первого письменного уведомления о существовании спора, требования или претензии, любая из </w:t>
      </w:r>
      <w:r w:rsidRPr="00EC15FE">
        <w:rPr>
          <w:rFonts w:ascii="Times New Roman" w:hAnsi="Times New Roman"/>
          <w:b/>
          <w:sz w:val="24"/>
          <w:szCs w:val="24"/>
        </w:rPr>
        <w:t xml:space="preserve">Сторон </w:t>
      </w:r>
      <w:r w:rsidRPr="00EC15FE">
        <w:rPr>
          <w:rFonts w:ascii="Times New Roman" w:hAnsi="Times New Roman"/>
          <w:sz w:val="24"/>
          <w:szCs w:val="24"/>
        </w:rPr>
        <w:t>Договора вправе обратиться в арбитражный суд.</w:t>
      </w:r>
    </w:p>
    <w:p w:rsidR="00C93F51" w:rsidRPr="00EC15FE" w:rsidRDefault="002F5C8E" w:rsidP="00632E9E">
      <w:pPr>
        <w:tabs>
          <w:tab w:val="left" w:pos="900"/>
        </w:tabs>
        <w:spacing w:after="0" w:line="100" w:lineRule="atLeast"/>
        <w:jc w:val="both"/>
        <w:rPr>
          <w:rFonts w:ascii="Times New Roman" w:hAnsi="Times New Roman"/>
          <w:sz w:val="24"/>
          <w:szCs w:val="24"/>
        </w:rPr>
      </w:pPr>
      <w:r w:rsidRPr="00EC15FE">
        <w:rPr>
          <w:rFonts w:ascii="Times New Roman" w:hAnsi="Times New Roman"/>
          <w:sz w:val="24"/>
          <w:szCs w:val="24"/>
        </w:rPr>
        <w:t xml:space="preserve">11.3. Все неразрешенные споры, требования и (или) претензии,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рассмотрению в </w:t>
      </w:r>
      <w:r w:rsidR="002869B7">
        <w:rPr>
          <w:rFonts w:ascii="Times New Roman" w:hAnsi="Times New Roman"/>
          <w:sz w:val="24"/>
          <w:szCs w:val="24"/>
        </w:rPr>
        <w:t>Арбитражном суде Красноярского края.</w:t>
      </w:r>
    </w:p>
    <w:p w:rsidR="00C93F51" w:rsidRPr="00EC15FE" w:rsidRDefault="00C93F51">
      <w:pPr>
        <w:pStyle w:val="a0"/>
        <w:tabs>
          <w:tab w:val="left" w:pos="900"/>
        </w:tabs>
        <w:ind w:firstLine="180"/>
      </w:pPr>
    </w:p>
    <w:p w:rsidR="00C93F51" w:rsidRPr="00EC15FE" w:rsidRDefault="002F5C8E">
      <w:pPr>
        <w:pStyle w:val="a0"/>
        <w:tabs>
          <w:tab w:val="left" w:pos="900"/>
        </w:tabs>
        <w:ind w:left="180"/>
        <w:jc w:val="center"/>
        <w:rPr>
          <w:b/>
          <w:bCs/>
        </w:rPr>
      </w:pPr>
      <w:r w:rsidRPr="00EC15FE">
        <w:rPr>
          <w:b/>
          <w:bCs/>
        </w:rPr>
        <w:t>12. Срок действия Договора</w:t>
      </w:r>
    </w:p>
    <w:p w:rsidR="00C93F51" w:rsidRPr="00EC15FE" w:rsidRDefault="00C93F51">
      <w:pPr>
        <w:pStyle w:val="a0"/>
        <w:tabs>
          <w:tab w:val="left" w:pos="900"/>
        </w:tabs>
        <w:ind w:firstLine="180"/>
        <w:rPr>
          <w:b/>
          <w:bCs/>
        </w:rPr>
      </w:pPr>
    </w:p>
    <w:p w:rsidR="00C93F51" w:rsidRPr="00EC15FE" w:rsidRDefault="002F5C8E">
      <w:pPr>
        <w:pStyle w:val="af2"/>
      </w:pPr>
      <w:r w:rsidRPr="00EC15FE">
        <w:t xml:space="preserve">12.1 Договор вступает в силу с момента его подписания и действует по </w:t>
      </w:r>
      <w:r w:rsidRPr="00D62829">
        <w:rPr>
          <w:highlight w:val="lightGray"/>
        </w:rPr>
        <w:t>__________</w:t>
      </w:r>
      <w:r w:rsidRPr="00EC15FE">
        <w:t xml:space="preserve">, но в </w:t>
      </w:r>
      <w:proofErr w:type="gramStart"/>
      <w:r w:rsidRPr="00EC15FE">
        <w:t>любом</w:t>
      </w:r>
      <w:proofErr w:type="gramEnd"/>
      <w:r w:rsidRPr="00EC15FE">
        <w:t xml:space="preserve"> случае до полного исполнения </w:t>
      </w:r>
      <w:r w:rsidRPr="00EC15FE">
        <w:rPr>
          <w:b/>
        </w:rPr>
        <w:t xml:space="preserve">Сторонами </w:t>
      </w:r>
      <w:r w:rsidRPr="00EC15FE">
        <w:t xml:space="preserve">своих обязательств по Договору. </w:t>
      </w:r>
    </w:p>
    <w:p w:rsidR="00C93F51" w:rsidRPr="00EC15FE" w:rsidRDefault="002F5C8E">
      <w:pPr>
        <w:pStyle w:val="a0"/>
      </w:pPr>
      <w:r w:rsidRPr="00EC15FE">
        <w:t xml:space="preserve">12.2. Настоящий Договор может быть пролонгирован путем подписания обеими </w:t>
      </w:r>
      <w:r w:rsidRPr="00EC15FE">
        <w:rPr>
          <w:b/>
        </w:rPr>
        <w:t xml:space="preserve">Сторонами </w:t>
      </w:r>
      <w:r w:rsidRPr="00EC15FE">
        <w:t>Дополнительного соглашения.</w:t>
      </w:r>
    </w:p>
    <w:p w:rsidR="00C93F51" w:rsidRPr="00EC15FE" w:rsidRDefault="00C93F51">
      <w:pPr>
        <w:pStyle w:val="a0"/>
      </w:pPr>
    </w:p>
    <w:p w:rsidR="00C93F51" w:rsidRPr="00EC15FE" w:rsidRDefault="002F5C8E">
      <w:pPr>
        <w:pStyle w:val="a0"/>
        <w:tabs>
          <w:tab w:val="left" w:pos="900"/>
        </w:tabs>
        <w:ind w:left="180"/>
        <w:jc w:val="center"/>
        <w:rPr>
          <w:b/>
        </w:rPr>
      </w:pPr>
      <w:r w:rsidRPr="00EC15FE">
        <w:rPr>
          <w:b/>
        </w:rPr>
        <w:t>13. Порядок и основания расторжения Договора</w:t>
      </w:r>
    </w:p>
    <w:p w:rsidR="00C93F51" w:rsidRPr="00EC15FE" w:rsidRDefault="00C93F51">
      <w:pPr>
        <w:pStyle w:val="a0"/>
        <w:tabs>
          <w:tab w:val="left" w:pos="900"/>
        </w:tabs>
        <w:ind w:left="180"/>
        <w:rPr>
          <w:b/>
        </w:rPr>
      </w:pPr>
    </w:p>
    <w:p w:rsidR="00C93F51" w:rsidRPr="00EC15FE" w:rsidRDefault="002F5C8E" w:rsidP="00632E9E">
      <w:pPr>
        <w:tabs>
          <w:tab w:val="left" w:pos="900"/>
        </w:tabs>
        <w:spacing w:after="0" w:line="100" w:lineRule="atLeast"/>
        <w:jc w:val="both"/>
        <w:rPr>
          <w:rFonts w:ascii="Times New Roman" w:hAnsi="Times New Roman"/>
          <w:sz w:val="24"/>
          <w:szCs w:val="24"/>
        </w:rPr>
      </w:pPr>
      <w:r w:rsidRPr="00EC15FE">
        <w:rPr>
          <w:rFonts w:ascii="Times New Roman" w:hAnsi="Times New Roman"/>
          <w:sz w:val="24"/>
          <w:szCs w:val="24"/>
        </w:rPr>
        <w:t xml:space="preserve">13.1. Досрочное расторжение настоящего Договора допускается по письменному соглашению </w:t>
      </w:r>
      <w:r w:rsidRPr="00EC15FE">
        <w:rPr>
          <w:rFonts w:ascii="Times New Roman" w:hAnsi="Times New Roman"/>
          <w:b/>
          <w:sz w:val="24"/>
          <w:szCs w:val="24"/>
        </w:rPr>
        <w:t>Сторон</w:t>
      </w:r>
      <w:r w:rsidRPr="00EC15FE">
        <w:rPr>
          <w:rFonts w:ascii="Times New Roman" w:hAnsi="Times New Roman"/>
          <w:sz w:val="24"/>
          <w:szCs w:val="24"/>
        </w:rPr>
        <w:t>.</w:t>
      </w:r>
    </w:p>
    <w:p w:rsidR="00C93F51" w:rsidRPr="00EC15FE" w:rsidRDefault="002F5C8E" w:rsidP="00632E9E">
      <w:pPr>
        <w:tabs>
          <w:tab w:val="left" w:pos="900"/>
        </w:tabs>
        <w:spacing w:after="0" w:line="100" w:lineRule="atLeast"/>
        <w:jc w:val="both"/>
        <w:rPr>
          <w:rFonts w:ascii="Times New Roman" w:hAnsi="Times New Roman"/>
          <w:sz w:val="24"/>
          <w:szCs w:val="24"/>
        </w:rPr>
      </w:pPr>
      <w:r w:rsidRPr="00EC15FE">
        <w:rPr>
          <w:rFonts w:ascii="Times New Roman" w:hAnsi="Times New Roman"/>
          <w:sz w:val="24"/>
          <w:szCs w:val="24"/>
        </w:rPr>
        <w:t xml:space="preserve">13.2. Настоящий </w:t>
      </w:r>
      <w:proofErr w:type="gramStart"/>
      <w:r w:rsidRPr="00EC15FE">
        <w:rPr>
          <w:rFonts w:ascii="Times New Roman" w:hAnsi="Times New Roman"/>
          <w:sz w:val="24"/>
          <w:szCs w:val="24"/>
        </w:rPr>
        <w:t>Договор</w:t>
      </w:r>
      <w:proofErr w:type="gramEnd"/>
      <w:r w:rsidRPr="00EC15FE">
        <w:rPr>
          <w:rFonts w:ascii="Times New Roman" w:hAnsi="Times New Roman"/>
          <w:sz w:val="24"/>
          <w:szCs w:val="24"/>
        </w:rPr>
        <w:t xml:space="preserve"> может быть расторгнут по инициативе одной из </w:t>
      </w:r>
      <w:r w:rsidRPr="00EC15FE">
        <w:rPr>
          <w:rFonts w:ascii="Times New Roman" w:hAnsi="Times New Roman"/>
          <w:b/>
          <w:sz w:val="24"/>
          <w:szCs w:val="24"/>
        </w:rPr>
        <w:t>Сторон</w:t>
      </w:r>
      <w:r w:rsidRPr="00EC15FE">
        <w:rPr>
          <w:rFonts w:ascii="Times New Roman" w:hAnsi="Times New Roman"/>
          <w:sz w:val="24"/>
          <w:szCs w:val="24"/>
        </w:rPr>
        <w:t xml:space="preserve"> в случаях, предусмотренных действующими законодательством РФ, а также настоящим Договором.</w:t>
      </w:r>
    </w:p>
    <w:p w:rsidR="00C93F51" w:rsidRPr="00EC15FE" w:rsidRDefault="002F5C8E" w:rsidP="00632E9E">
      <w:pPr>
        <w:tabs>
          <w:tab w:val="left" w:pos="900"/>
        </w:tabs>
        <w:spacing w:after="0" w:line="100" w:lineRule="atLeast"/>
        <w:jc w:val="both"/>
        <w:rPr>
          <w:rFonts w:ascii="Times New Roman" w:hAnsi="Times New Roman"/>
          <w:sz w:val="24"/>
          <w:szCs w:val="24"/>
        </w:rPr>
      </w:pPr>
      <w:r w:rsidRPr="00EC15FE">
        <w:rPr>
          <w:rFonts w:ascii="Times New Roman" w:hAnsi="Times New Roman"/>
          <w:sz w:val="24"/>
          <w:szCs w:val="24"/>
        </w:rPr>
        <w:t xml:space="preserve">13.3. </w:t>
      </w:r>
      <w:r w:rsidRPr="00EC15FE">
        <w:rPr>
          <w:rFonts w:ascii="Times New Roman" w:hAnsi="Times New Roman"/>
          <w:b/>
          <w:sz w:val="24"/>
          <w:szCs w:val="24"/>
        </w:rPr>
        <w:t>Сторона</w:t>
      </w:r>
      <w:r w:rsidRPr="00EC15FE">
        <w:rPr>
          <w:rFonts w:ascii="Times New Roman" w:hAnsi="Times New Roman"/>
          <w:sz w:val="24"/>
          <w:szCs w:val="24"/>
        </w:rPr>
        <w:t xml:space="preserve">, имеющая намерение расторгнуть настоящий Договор в одностороннем </w:t>
      </w:r>
      <w:proofErr w:type="gramStart"/>
      <w:r w:rsidRPr="00EC15FE">
        <w:rPr>
          <w:rFonts w:ascii="Times New Roman" w:hAnsi="Times New Roman"/>
          <w:sz w:val="24"/>
          <w:szCs w:val="24"/>
        </w:rPr>
        <w:t>порядке</w:t>
      </w:r>
      <w:proofErr w:type="gramEnd"/>
      <w:r w:rsidRPr="00EC15FE">
        <w:rPr>
          <w:rFonts w:ascii="Times New Roman" w:hAnsi="Times New Roman"/>
          <w:sz w:val="24"/>
          <w:szCs w:val="24"/>
        </w:rPr>
        <w:t xml:space="preserve">, обязана уведомить об этом другую </w:t>
      </w:r>
      <w:r w:rsidRPr="00EC15FE">
        <w:rPr>
          <w:rFonts w:ascii="Times New Roman" w:hAnsi="Times New Roman"/>
          <w:b/>
          <w:sz w:val="24"/>
          <w:szCs w:val="24"/>
        </w:rPr>
        <w:t>Сторону</w:t>
      </w:r>
      <w:r w:rsidRPr="00EC15FE">
        <w:rPr>
          <w:rFonts w:ascii="Times New Roman" w:hAnsi="Times New Roman"/>
          <w:sz w:val="24"/>
          <w:szCs w:val="24"/>
        </w:rPr>
        <w:t xml:space="preserve"> в письменной форме не позднее, чем за 20 календарных дней до даты расторжения Договора.</w:t>
      </w:r>
    </w:p>
    <w:p w:rsidR="00C93F51" w:rsidRPr="00EC15FE" w:rsidRDefault="002F5C8E" w:rsidP="00632E9E">
      <w:pPr>
        <w:tabs>
          <w:tab w:val="left" w:pos="900"/>
        </w:tabs>
        <w:spacing w:after="0" w:line="100" w:lineRule="atLeast"/>
        <w:jc w:val="both"/>
        <w:rPr>
          <w:rFonts w:ascii="Times New Roman" w:hAnsi="Times New Roman"/>
          <w:sz w:val="24"/>
          <w:szCs w:val="24"/>
        </w:rPr>
      </w:pPr>
      <w:r w:rsidRPr="00EC15FE">
        <w:rPr>
          <w:rFonts w:ascii="Times New Roman" w:hAnsi="Times New Roman"/>
          <w:sz w:val="24"/>
          <w:szCs w:val="24"/>
        </w:rPr>
        <w:t xml:space="preserve">13.4. В </w:t>
      </w:r>
      <w:proofErr w:type="gramStart"/>
      <w:r w:rsidRPr="00EC15FE">
        <w:rPr>
          <w:rFonts w:ascii="Times New Roman" w:hAnsi="Times New Roman"/>
          <w:sz w:val="24"/>
          <w:szCs w:val="24"/>
        </w:rPr>
        <w:t>случае</w:t>
      </w:r>
      <w:proofErr w:type="gramEnd"/>
      <w:r w:rsidRPr="00EC15FE">
        <w:rPr>
          <w:rFonts w:ascii="Times New Roman" w:hAnsi="Times New Roman"/>
          <w:sz w:val="24"/>
          <w:szCs w:val="24"/>
        </w:rPr>
        <w:t xml:space="preserve"> неисполнения в срок обязательства по предварительной оплате, </w:t>
      </w:r>
      <w:proofErr w:type="spellStart"/>
      <w:r w:rsidRPr="00EC15FE">
        <w:rPr>
          <w:rFonts w:ascii="Times New Roman" w:hAnsi="Times New Roman"/>
          <w:sz w:val="24"/>
          <w:szCs w:val="24"/>
        </w:rPr>
        <w:t>невыборки</w:t>
      </w:r>
      <w:proofErr w:type="spellEnd"/>
      <w:r w:rsidRPr="00EC15FE">
        <w:rPr>
          <w:rFonts w:ascii="Times New Roman" w:hAnsi="Times New Roman"/>
          <w:sz w:val="24"/>
          <w:szCs w:val="24"/>
        </w:rPr>
        <w:t xml:space="preserve"> Товара в установленные настоящим Договором сроки, </w:t>
      </w:r>
      <w:r w:rsidRPr="00EC15FE">
        <w:rPr>
          <w:rFonts w:ascii="Times New Roman" w:hAnsi="Times New Roman"/>
          <w:b/>
          <w:sz w:val="24"/>
          <w:szCs w:val="24"/>
        </w:rPr>
        <w:t>Продавец</w:t>
      </w:r>
      <w:r w:rsidRPr="00EC15FE">
        <w:rPr>
          <w:rFonts w:ascii="Times New Roman" w:hAnsi="Times New Roman"/>
          <w:sz w:val="24"/>
          <w:szCs w:val="24"/>
        </w:rPr>
        <w:t xml:space="preserve"> оставляет за собой право отказаться от исполнения настоящего Договора путем направления уведомления </w:t>
      </w:r>
      <w:r w:rsidRPr="00EC15FE">
        <w:rPr>
          <w:rFonts w:ascii="Times New Roman" w:hAnsi="Times New Roman"/>
          <w:b/>
          <w:sz w:val="24"/>
          <w:szCs w:val="24"/>
        </w:rPr>
        <w:t xml:space="preserve">Покупателю </w:t>
      </w:r>
      <w:r w:rsidRPr="00EC15FE">
        <w:rPr>
          <w:rFonts w:ascii="Times New Roman" w:hAnsi="Times New Roman"/>
          <w:sz w:val="24"/>
          <w:szCs w:val="24"/>
        </w:rPr>
        <w:t xml:space="preserve">и потребовать возмещения убытков. С момента отправления уведомления </w:t>
      </w:r>
      <w:r w:rsidRPr="00EC15FE">
        <w:rPr>
          <w:rFonts w:ascii="Times New Roman" w:hAnsi="Times New Roman"/>
          <w:b/>
          <w:sz w:val="24"/>
          <w:szCs w:val="24"/>
        </w:rPr>
        <w:t xml:space="preserve">Покупателем </w:t>
      </w:r>
      <w:r w:rsidRPr="00EC15FE">
        <w:rPr>
          <w:rFonts w:ascii="Times New Roman" w:hAnsi="Times New Roman"/>
          <w:sz w:val="24"/>
          <w:szCs w:val="24"/>
        </w:rPr>
        <w:t>Договор считается расторгнутым.</w:t>
      </w:r>
    </w:p>
    <w:p w:rsidR="00AE43FD" w:rsidRDefault="00AE43FD" w:rsidP="00EC15FE">
      <w:pPr>
        <w:pStyle w:val="a0"/>
        <w:tabs>
          <w:tab w:val="left" w:pos="900"/>
        </w:tabs>
        <w:ind w:left="180"/>
        <w:jc w:val="center"/>
        <w:rPr>
          <w:b/>
        </w:rPr>
      </w:pPr>
    </w:p>
    <w:p w:rsidR="00C93F51" w:rsidRPr="00EC15FE" w:rsidRDefault="002F5C8E" w:rsidP="00EC15FE">
      <w:pPr>
        <w:pStyle w:val="a0"/>
        <w:tabs>
          <w:tab w:val="left" w:pos="900"/>
        </w:tabs>
        <w:ind w:left="180"/>
        <w:jc w:val="center"/>
        <w:rPr>
          <w:b/>
        </w:rPr>
      </w:pPr>
      <w:r w:rsidRPr="00EC15FE">
        <w:rPr>
          <w:b/>
        </w:rPr>
        <w:t>14. Заключительные положения</w:t>
      </w:r>
    </w:p>
    <w:p w:rsidR="00C93F51" w:rsidRPr="00EC15FE" w:rsidRDefault="00C93F51">
      <w:pPr>
        <w:pStyle w:val="a0"/>
        <w:tabs>
          <w:tab w:val="left" w:pos="900"/>
        </w:tabs>
        <w:ind w:left="180"/>
        <w:rPr>
          <w:b/>
        </w:rPr>
      </w:pPr>
    </w:p>
    <w:p w:rsidR="00C93F51" w:rsidRPr="00EC15FE" w:rsidRDefault="002F5C8E" w:rsidP="00632E9E">
      <w:pPr>
        <w:tabs>
          <w:tab w:val="left" w:pos="900"/>
        </w:tabs>
        <w:spacing w:after="0" w:line="100" w:lineRule="atLeast"/>
        <w:jc w:val="both"/>
        <w:rPr>
          <w:rFonts w:ascii="Times New Roman" w:hAnsi="Times New Roman"/>
          <w:sz w:val="24"/>
          <w:szCs w:val="24"/>
        </w:rPr>
      </w:pPr>
      <w:r w:rsidRPr="00EC15FE">
        <w:rPr>
          <w:rFonts w:ascii="Times New Roman" w:hAnsi="Times New Roman"/>
          <w:sz w:val="24"/>
          <w:szCs w:val="24"/>
        </w:rPr>
        <w:t>14.1. Договор составлен в письменной форме.</w:t>
      </w:r>
    </w:p>
    <w:p w:rsidR="00C93F51" w:rsidRPr="00EC15FE" w:rsidRDefault="002F5C8E" w:rsidP="00632E9E">
      <w:pPr>
        <w:tabs>
          <w:tab w:val="left" w:pos="900"/>
        </w:tabs>
        <w:spacing w:after="0" w:line="100" w:lineRule="atLeast"/>
        <w:jc w:val="both"/>
        <w:rPr>
          <w:rFonts w:ascii="Times New Roman" w:hAnsi="Times New Roman"/>
          <w:sz w:val="24"/>
          <w:szCs w:val="24"/>
        </w:rPr>
      </w:pPr>
      <w:r w:rsidRPr="00EC15FE">
        <w:rPr>
          <w:rFonts w:ascii="Times New Roman" w:hAnsi="Times New Roman"/>
          <w:sz w:val="24"/>
          <w:szCs w:val="24"/>
        </w:rPr>
        <w:t xml:space="preserve">14.2. Настоящий Договор является действительным при наличии подписей уполномоченных представителей и печатей </w:t>
      </w:r>
      <w:r w:rsidRPr="00EC15FE">
        <w:rPr>
          <w:rFonts w:ascii="Times New Roman" w:hAnsi="Times New Roman"/>
          <w:b/>
          <w:sz w:val="24"/>
          <w:szCs w:val="24"/>
        </w:rPr>
        <w:t>Сторон</w:t>
      </w:r>
      <w:r w:rsidRPr="00EC15FE">
        <w:rPr>
          <w:rFonts w:ascii="Times New Roman" w:hAnsi="Times New Roman"/>
          <w:sz w:val="24"/>
          <w:szCs w:val="24"/>
        </w:rPr>
        <w:t>.</w:t>
      </w:r>
    </w:p>
    <w:p w:rsidR="00C93F51" w:rsidRPr="00EC15FE" w:rsidRDefault="002F5C8E" w:rsidP="00632E9E">
      <w:pPr>
        <w:tabs>
          <w:tab w:val="left" w:pos="900"/>
        </w:tabs>
        <w:spacing w:after="0" w:line="100" w:lineRule="atLeast"/>
        <w:jc w:val="both"/>
        <w:rPr>
          <w:rFonts w:ascii="Times New Roman" w:hAnsi="Times New Roman"/>
          <w:sz w:val="24"/>
          <w:szCs w:val="24"/>
        </w:rPr>
      </w:pPr>
      <w:r w:rsidRPr="00EC15FE">
        <w:rPr>
          <w:rFonts w:ascii="Times New Roman" w:hAnsi="Times New Roman"/>
          <w:sz w:val="24"/>
          <w:szCs w:val="24"/>
        </w:rPr>
        <w:t xml:space="preserve">14.3. Любые изменения и дополнения к настоящему Договору, за исключением указанных в п.п.13.2, 14.7 действительны при условии, если они совершены в письменной форме, подписаны надлежащим образом уполномоченными представителями </w:t>
      </w:r>
      <w:r w:rsidRPr="00EC15FE">
        <w:rPr>
          <w:rFonts w:ascii="Times New Roman" w:hAnsi="Times New Roman"/>
          <w:b/>
          <w:sz w:val="24"/>
          <w:szCs w:val="24"/>
        </w:rPr>
        <w:t>Сторон</w:t>
      </w:r>
      <w:r w:rsidRPr="00EC15FE">
        <w:rPr>
          <w:rFonts w:ascii="Times New Roman" w:hAnsi="Times New Roman"/>
          <w:sz w:val="24"/>
          <w:szCs w:val="24"/>
        </w:rPr>
        <w:t xml:space="preserve"> и скреплены печатями </w:t>
      </w:r>
      <w:r w:rsidRPr="00EC15FE">
        <w:rPr>
          <w:rFonts w:ascii="Times New Roman" w:hAnsi="Times New Roman"/>
          <w:b/>
          <w:sz w:val="24"/>
          <w:szCs w:val="24"/>
        </w:rPr>
        <w:t>Сторон</w:t>
      </w:r>
      <w:r w:rsidRPr="00EC15FE">
        <w:rPr>
          <w:rFonts w:ascii="Times New Roman" w:hAnsi="Times New Roman"/>
          <w:sz w:val="24"/>
          <w:szCs w:val="24"/>
        </w:rPr>
        <w:t>.</w:t>
      </w:r>
    </w:p>
    <w:p w:rsidR="00C93F51" w:rsidRPr="00EC15FE" w:rsidRDefault="002F5C8E" w:rsidP="00632E9E">
      <w:pPr>
        <w:tabs>
          <w:tab w:val="left" w:pos="900"/>
        </w:tabs>
        <w:spacing w:after="0" w:line="100" w:lineRule="atLeast"/>
        <w:jc w:val="both"/>
        <w:rPr>
          <w:rFonts w:ascii="Times New Roman" w:hAnsi="Times New Roman"/>
          <w:sz w:val="24"/>
          <w:szCs w:val="24"/>
        </w:rPr>
      </w:pPr>
      <w:r w:rsidRPr="00EC15FE">
        <w:rPr>
          <w:rFonts w:ascii="Times New Roman" w:hAnsi="Times New Roman"/>
          <w:sz w:val="24"/>
          <w:szCs w:val="24"/>
        </w:rPr>
        <w:t xml:space="preserve">14.4. </w:t>
      </w:r>
      <w:r w:rsidRPr="00EC15FE">
        <w:rPr>
          <w:rFonts w:ascii="Times New Roman" w:hAnsi="Times New Roman"/>
          <w:b/>
          <w:sz w:val="24"/>
          <w:szCs w:val="24"/>
        </w:rPr>
        <w:t xml:space="preserve">Стороны </w:t>
      </w:r>
      <w:r w:rsidRPr="00EC15FE">
        <w:rPr>
          <w:rFonts w:ascii="Times New Roman" w:hAnsi="Times New Roman"/>
          <w:sz w:val="24"/>
          <w:szCs w:val="24"/>
        </w:rPr>
        <w:t>договорились, что при оформлении дополнительных соглашений, изменений и приложений к Договору не допускается использование факсимильного воспроизведения подписи с помощью средств механического или иного копирования, электронно-цифровой подписи либо иного аналога собственноручной подписи.</w:t>
      </w:r>
    </w:p>
    <w:p w:rsidR="00C93F51" w:rsidRPr="00EC15FE" w:rsidRDefault="002F5C8E" w:rsidP="00632E9E">
      <w:pPr>
        <w:tabs>
          <w:tab w:val="left" w:pos="900"/>
        </w:tabs>
        <w:spacing w:after="0" w:line="100" w:lineRule="atLeast"/>
        <w:jc w:val="both"/>
        <w:rPr>
          <w:rFonts w:ascii="Times New Roman" w:hAnsi="Times New Roman"/>
          <w:sz w:val="24"/>
          <w:szCs w:val="24"/>
        </w:rPr>
      </w:pPr>
      <w:r w:rsidRPr="00EC15FE">
        <w:rPr>
          <w:rFonts w:ascii="Times New Roman" w:hAnsi="Times New Roman"/>
          <w:sz w:val="24"/>
          <w:szCs w:val="24"/>
        </w:rPr>
        <w:lastRenderedPageBreak/>
        <w:t xml:space="preserve">14.5. После подписания настоящего Договора обеими </w:t>
      </w:r>
      <w:r w:rsidRPr="00EC15FE">
        <w:rPr>
          <w:rFonts w:ascii="Times New Roman" w:hAnsi="Times New Roman"/>
          <w:b/>
          <w:sz w:val="24"/>
          <w:szCs w:val="24"/>
        </w:rPr>
        <w:t>Сторонами</w:t>
      </w:r>
      <w:r w:rsidRPr="00EC15FE">
        <w:rPr>
          <w:rFonts w:ascii="Times New Roman" w:hAnsi="Times New Roman"/>
          <w:sz w:val="24"/>
          <w:szCs w:val="24"/>
        </w:rPr>
        <w:t xml:space="preserve"> все предыдущие письменные или устные соглашения, переписка, переговоры между </w:t>
      </w:r>
      <w:r w:rsidRPr="00EC15FE">
        <w:rPr>
          <w:rFonts w:ascii="Times New Roman" w:hAnsi="Times New Roman"/>
          <w:b/>
          <w:sz w:val="24"/>
          <w:szCs w:val="24"/>
        </w:rPr>
        <w:t>Сторонами</w:t>
      </w:r>
      <w:r w:rsidRPr="00EC15FE">
        <w:rPr>
          <w:rFonts w:ascii="Times New Roman" w:hAnsi="Times New Roman"/>
          <w:sz w:val="24"/>
          <w:szCs w:val="24"/>
        </w:rPr>
        <w:t>, относящиеся к данному вопросу, теряют силу, если они противоречат положениям настоящего Договора.</w:t>
      </w:r>
    </w:p>
    <w:p w:rsidR="00C93F51" w:rsidRPr="00EC15FE" w:rsidRDefault="002F5C8E" w:rsidP="00632E9E">
      <w:pPr>
        <w:tabs>
          <w:tab w:val="left" w:pos="900"/>
        </w:tabs>
        <w:spacing w:after="0" w:line="100" w:lineRule="atLeast"/>
        <w:jc w:val="both"/>
        <w:rPr>
          <w:rFonts w:ascii="Times New Roman" w:hAnsi="Times New Roman"/>
          <w:sz w:val="24"/>
          <w:szCs w:val="24"/>
        </w:rPr>
      </w:pPr>
      <w:r w:rsidRPr="00EC15FE">
        <w:rPr>
          <w:rFonts w:ascii="Times New Roman" w:hAnsi="Times New Roman"/>
          <w:sz w:val="24"/>
          <w:szCs w:val="24"/>
        </w:rPr>
        <w:t xml:space="preserve">14.6. Вносимые изменения и дополнения к настоящему договору, за исключением </w:t>
      </w:r>
      <w:proofErr w:type="gramStart"/>
      <w:r w:rsidRPr="00EC15FE">
        <w:rPr>
          <w:rFonts w:ascii="Times New Roman" w:hAnsi="Times New Roman"/>
          <w:sz w:val="24"/>
          <w:szCs w:val="24"/>
        </w:rPr>
        <w:t>указанных</w:t>
      </w:r>
      <w:proofErr w:type="gramEnd"/>
      <w:r w:rsidRPr="00EC15FE">
        <w:rPr>
          <w:rFonts w:ascii="Times New Roman" w:hAnsi="Times New Roman"/>
          <w:sz w:val="24"/>
          <w:szCs w:val="24"/>
        </w:rPr>
        <w:t xml:space="preserve"> в п.п.13.2, 14.7 настоящего Договора, рассматриваются </w:t>
      </w:r>
      <w:r w:rsidRPr="00EC15FE">
        <w:rPr>
          <w:rFonts w:ascii="Times New Roman" w:hAnsi="Times New Roman"/>
          <w:b/>
          <w:sz w:val="24"/>
          <w:szCs w:val="24"/>
        </w:rPr>
        <w:t>Сторонами</w:t>
      </w:r>
      <w:r w:rsidRPr="00EC15FE">
        <w:rPr>
          <w:rFonts w:ascii="Times New Roman" w:hAnsi="Times New Roman"/>
          <w:sz w:val="24"/>
          <w:szCs w:val="24"/>
        </w:rPr>
        <w:t xml:space="preserve"> в 20-ти дневной срок и оформляются дополнительными соглашениями к настоящему договору. </w:t>
      </w:r>
    </w:p>
    <w:p w:rsidR="00C93F51" w:rsidRPr="00EC15FE" w:rsidRDefault="002F5C8E" w:rsidP="00632E9E">
      <w:pPr>
        <w:tabs>
          <w:tab w:val="left" w:pos="900"/>
        </w:tabs>
        <w:spacing w:after="0" w:line="100" w:lineRule="atLeast"/>
        <w:jc w:val="both"/>
        <w:rPr>
          <w:rFonts w:ascii="Times New Roman" w:hAnsi="Times New Roman"/>
          <w:sz w:val="24"/>
          <w:szCs w:val="24"/>
        </w:rPr>
      </w:pPr>
      <w:r w:rsidRPr="00EC15FE">
        <w:rPr>
          <w:rFonts w:ascii="Times New Roman" w:hAnsi="Times New Roman"/>
          <w:sz w:val="24"/>
          <w:szCs w:val="24"/>
        </w:rPr>
        <w:t xml:space="preserve">14.7. Каждая </w:t>
      </w:r>
      <w:r w:rsidRPr="00EC15FE">
        <w:rPr>
          <w:rFonts w:ascii="Times New Roman" w:hAnsi="Times New Roman"/>
          <w:b/>
          <w:sz w:val="24"/>
          <w:szCs w:val="24"/>
        </w:rPr>
        <w:t xml:space="preserve">Сторона </w:t>
      </w:r>
      <w:r w:rsidRPr="00EC15FE">
        <w:rPr>
          <w:rFonts w:ascii="Times New Roman" w:hAnsi="Times New Roman"/>
          <w:sz w:val="24"/>
          <w:szCs w:val="24"/>
        </w:rPr>
        <w:t>обязана письменно уведомить об изменении своих реквизитов (в том числе изменение адреса, банковских реквизитов и т.д.) в течение 5 рабочих дней с момента такого изменения (но в любом случае не позднее, чем за 5 рабочих дней до даты оплаты).</w:t>
      </w:r>
    </w:p>
    <w:p w:rsidR="00C93F51" w:rsidRPr="00EC15FE" w:rsidRDefault="002F5C8E" w:rsidP="00632E9E">
      <w:pPr>
        <w:tabs>
          <w:tab w:val="left" w:pos="900"/>
        </w:tabs>
        <w:spacing w:after="0" w:line="100" w:lineRule="atLeast"/>
        <w:jc w:val="both"/>
        <w:rPr>
          <w:rFonts w:ascii="Times New Roman" w:hAnsi="Times New Roman"/>
          <w:sz w:val="24"/>
          <w:szCs w:val="24"/>
        </w:rPr>
      </w:pPr>
      <w:r w:rsidRPr="00EC15FE">
        <w:rPr>
          <w:rFonts w:ascii="Times New Roman" w:hAnsi="Times New Roman"/>
          <w:sz w:val="24"/>
          <w:szCs w:val="24"/>
        </w:rPr>
        <w:t xml:space="preserve">14.8. В </w:t>
      </w:r>
      <w:proofErr w:type="gramStart"/>
      <w:r w:rsidRPr="00EC15FE">
        <w:rPr>
          <w:rFonts w:ascii="Times New Roman" w:hAnsi="Times New Roman"/>
          <w:sz w:val="24"/>
          <w:szCs w:val="24"/>
        </w:rPr>
        <w:t>случае</w:t>
      </w:r>
      <w:proofErr w:type="gramEnd"/>
      <w:r w:rsidRPr="00EC15FE">
        <w:rPr>
          <w:rFonts w:ascii="Times New Roman" w:hAnsi="Times New Roman"/>
          <w:sz w:val="24"/>
          <w:szCs w:val="24"/>
        </w:rPr>
        <w:t xml:space="preserve">, если в результате нарушения сроков предоставления  уведомления или неправильного указания </w:t>
      </w:r>
      <w:r w:rsidRPr="00EC15FE">
        <w:rPr>
          <w:rFonts w:ascii="Times New Roman" w:hAnsi="Times New Roman"/>
          <w:b/>
          <w:sz w:val="24"/>
          <w:szCs w:val="24"/>
        </w:rPr>
        <w:t>Стороной</w:t>
      </w:r>
      <w:r w:rsidRPr="00EC15FE">
        <w:rPr>
          <w:rFonts w:ascii="Times New Roman" w:hAnsi="Times New Roman"/>
          <w:sz w:val="24"/>
          <w:szCs w:val="24"/>
        </w:rPr>
        <w:t xml:space="preserve">-получателем реквизитов для оплаты платежи были произведены по неправильным реквизитам, </w:t>
      </w:r>
      <w:r w:rsidRPr="00EC15FE">
        <w:rPr>
          <w:rFonts w:ascii="Times New Roman" w:hAnsi="Times New Roman"/>
          <w:b/>
          <w:sz w:val="24"/>
          <w:szCs w:val="24"/>
        </w:rPr>
        <w:t>Сторона</w:t>
      </w:r>
      <w:r w:rsidRPr="00EC15FE">
        <w:rPr>
          <w:rFonts w:ascii="Times New Roman" w:hAnsi="Times New Roman"/>
          <w:sz w:val="24"/>
          <w:szCs w:val="24"/>
        </w:rPr>
        <w:t xml:space="preserve">-плательщик считается надлежаще исполнившей обязанности по оплате. При этом если перечисленные денежные средства возвратятся  на расчетный счет </w:t>
      </w:r>
      <w:r w:rsidRPr="00EC15FE">
        <w:rPr>
          <w:rFonts w:ascii="Times New Roman" w:hAnsi="Times New Roman"/>
          <w:b/>
          <w:sz w:val="24"/>
          <w:szCs w:val="24"/>
        </w:rPr>
        <w:t>Стороны</w:t>
      </w:r>
      <w:r w:rsidRPr="00EC15FE">
        <w:rPr>
          <w:rFonts w:ascii="Times New Roman" w:hAnsi="Times New Roman"/>
          <w:sz w:val="24"/>
          <w:szCs w:val="24"/>
        </w:rPr>
        <w:t xml:space="preserve">-плательщика, </w:t>
      </w:r>
      <w:r w:rsidRPr="00EC15FE">
        <w:rPr>
          <w:rFonts w:ascii="Times New Roman" w:hAnsi="Times New Roman"/>
          <w:b/>
          <w:sz w:val="24"/>
          <w:szCs w:val="24"/>
        </w:rPr>
        <w:t>Сторона</w:t>
      </w:r>
      <w:r w:rsidRPr="00EC15FE">
        <w:rPr>
          <w:rFonts w:ascii="Times New Roman" w:hAnsi="Times New Roman"/>
          <w:sz w:val="24"/>
          <w:szCs w:val="24"/>
        </w:rPr>
        <w:t>-плательщик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rsidR="00C93F51" w:rsidRPr="00EC15FE" w:rsidRDefault="002F5C8E" w:rsidP="00632E9E">
      <w:pPr>
        <w:tabs>
          <w:tab w:val="left" w:pos="900"/>
        </w:tabs>
        <w:spacing w:after="0" w:line="100" w:lineRule="atLeast"/>
        <w:jc w:val="both"/>
        <w:rPr>
          <w:rFonts w:ascii="Times New Roman" w:hAnsi="Times New Roman"/>
          <w:sz w:val="24"/>
          <w:szCs w:val="24"/>
        </w:rPr>
      </w:pPr>
      <w:r w:rsidRPr="00EC15FE">
        <w:rPr>
          <w:rFonts w:ascii="Times New Roman" w:hAnsi="Times New Roman"/>
          <w:sz w:val="24"/>
          <w:szCs w:val="24"/>
        </w:rPr>
        <w:t xml:space="preserve">14.9. За исключением случаев, когда это оговаривается отдельно в </w:t>
      </w:r>
      <w:proofErr w:type="gramStart"/>
      <w:r w:rsidRPr="00EC15FE">
        <w:rPr>
          <w:rFonts w:ascii="Times New Roman" w:hAnsi="Times New Roman"/>
          <w:sz w:val="24"/>
          <w:szCs w:val="24"/>
        </w:rPr>
        <w:t>настоящем</w:t>
      </w:r>
      <w:proofErr w:type="gramEnd"/>
      <w:r w:rsidRPr="00EC15FE">
        <w:rPr>
          <w:rFonts w:ascii="Times New Roman" w:hAnsi="Times New Roman"/>
          <w:sz w:val="24"/>
          <w:szCs w:val="24"/>
        </w:rPr>
        <w:t xml:space="preserve"> Договоре, все уведомления или сообщения (далее - Уведомления) в связи с настоящим Договором осуществляются </w:t>
      </w:r>
      <w:r w:rsidRPr="00EC15FE">
        <w:rPr>
          <w:rFonts w:ascii="Times New Roman" w:hAnsi="Times New Roman"/>
          <w:b/>
          <w:sz w:val="24"/>
          <w:szCs w:val="24"/>
        </w:rPr>
        <w:t>Сторонами</w:t>
      </w:r>
      <w:r w:rsidRPr="00EC15FE">
        <w:rPr>
          <w:rFonts w:ascii="Times New Roman" w:hAnsi="Times New Roman"/>
          <w:sz w:val="24"/>
          <w:szCs w:val="24"/>
        </w:rPr>
        <w:t xml:space="preserve"> в письменной форме в соответствии с реквизитами, указанными в разделе 15 настоящего Договора.</w:t>
      </w:r>
    </w:p>
    <w:p w:rsidR="00C93F51" w:rsidRPr="00EC15FE" w:rsidRDefault="002F5C8E" w:rsidP="00632E9E">
      <w:pPr>
        <w:tabs>
          <w:tab w:val="left" w:pos="900"/>
        </w:tabs>
        <w:spacing w:after="0" w:line="100" w:lineRule="atLeast"/>
        <w:jc w:val="both"/>
        <w:rPr>
          <w:rFonts w:ascii="Times New Roman" w:hAnsi="Times New Roman"/>
          <w:sz w:val="24"/>
          <w:szCs w:val="24"/>
        </w:rPr>
      </w:pPr>
      <w:r w:rsidRPr="00EC15FE">
        <w:rPr>
          <w:rFonts w:ascii="Times New Roman" w:hAnsi="Times New Roman"/>
          <w:sz w:val="24"/>
          <w:szCs w:val="24"/>
        </w:rPr>
        <w:t xml:space="preserve">14.10. Уведомления могут направляться </w:t>
      </w:r>
      <w:r w:rsidRPr="00EC15FE">
        <w:rPr>
          <w:rFonts w:ascii="Times New Roman" w:hAnsi="Times New Roman"/>
          <w:b/>
          <w:sz w:val="24"/>
          <w:szCs w:val="24"/>
        </w:rPr>
        <w:t>Сторонами</w:t>
      </w:r>
      <w:r w:rsidRPr="00EC15FE">
        <w:rPr>
          <w:rFonts w:ascii="Times New Roman" w:hAnsi="Times New Roman"/>
          <w:sz w:val="24"/>
          <w:szCs w:val="24"/>
        </w:rPr>
        <w:t xml:space="preserve"> с использованием следующих способов связи: направления электронной почтой сканированных копий документов, факс,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 </w:t>
      </w:r>
    </w:p>
    <w:p w:rsidR="00C93F51" w:rsidRPr="00EC15FE" w:rsidRDefault="002F5C8E" w:rsidP="00632E9E">
      <w:pPr>
        <w:tabs>
          <w:tab w:val="left" w:pos="900"/>
        </w:tabs>
        <w:spacing w:after="0" w:line="100" w:lineRule="atLeast"/>
        <w:jc w:val="both"/>
        <w:rPr>
          <w:rFonts w:ascii="Times New Roman" w:hAnsi="Times New Roman"/>
          <w:sz w:val="24"/>
          <w:szCs w:val="24"/>
        </w:rPr>
      </w:pPr>
      <w:r w:rsidRPr="00EC15FE">
        <w:rPr>
          <w:rFonts w:ascii="Times New Roman" w:hAnsi="Times New Roman"/>
          <w:sz w:val="24"/>
          <w:szCs w:val="24"/>
        </w:rPr>
        <w:t xml:space="preserve">14.11. В </w:t>
      </w:r>
      <w:proofErr w:type="gramStart"/>
      <w:r w:rsidRPr="00EC15FE">
        <w:rPr>
          <w:rFonts w:ascii="Times New Roman" w:hAnsi="Times New Roman"/>
          <w:sz w:val="24"/>
          <w:szCs w:val="24"/>
        </w:rPr>
        <w:t>случае</w:t>
      </w:r>
      <w:proofErr w:type="gramEnd"/>
      <w:r w:rsidRPr="00EC15FE">
        <w:rPr>
          <w:rFonts w:ascii="Times New Roman" w:hAnsi="Times New Roman"/>
          <w:sz w:val="24"/>
          <w:szCs w:val="24"/>
        </w:rPr>
        <w:t xml:space="preserve"> направления </w:t>
      </w:r>
      <w:r w:rsidRPr="00EC15FE">
        <w:rPr>
          <w:rFonts w:ascii="Times New Roman" w:hAnsi="Times New Roman"/>
          <w:b/>
          <w:sz w:val="24"/>
          <w:szCs w:val="24"/>
        </w:rPr>
        <w:t xml:space="preserve">Стороной </w:t>
      </w:r>
      <w:r w:rsidRPr="00EC15FE">
        <w:rPr>
          <w:rFonts w:ascii="Times New Roman" w:hAnsi="Times New Roman"/>
          <w:sz w:val="24"/>
          <w:szCs w:val="24"/>
        </w:rPr>
        <w:t xml:space="preserve">Уведомлений с использованием телеграфа, почтовой либо курьерской связи такое Уведомление будет считаться полученным другой </w:t>
      </w:r>
      <w:r w:rsidRPr="00EC15FE">
        <w:rPr>
          <w:rFonts w:ascii="Times New Roman" w:hAnsi="Times New Roman"/>
          <w:b/>
          <w:sz w:val="24"/>
          <w:szCs w:val="24"/>
        </w:rPr>
        <w:t>Стороной</w:t>
      </w:r>
      <w:r w:rsidRPr="00EC15FE">
        <w:rPr>
          <w:rFonts w:ascii="Times New Roman" w:hAnsi="Times New Roman"/>
          <w:sz w:val="24"/>
          <w:szCs w:val="24"/>
        </w:rPr>
        <w:t xml:space="preserve"> с момента, обозначенного в уведомлении о вручении или в уведомлении о получении.</w:t>
      </w:r>
    </w:p>
    <w:p w:rsidR="00C93F51" w:rsidRPr="00EC15FE" w:rsidRDefault="002F5C8E" w:rsidP="00632E9E">
      <w:pPr>
        <w:tabs>
          <w:tab w:val="left" w:pos="900"/>
        </w:tabs>
        <w:spacing w:after="0" w:line="100" w:lineRule="atLeast"/>
        <w:jc w:val="both"/>
        <w:rPr>
          <w:rFonts w:ascii="Times New Roman" w:hAnsi="Times New Roman"/>
          <w:sz w:val="24"/>
          <w:szCs w:val="24"/>
        </w:rPr>
      </w:pPr>
      <w:r w:rsidRPr="00EC15FE">
        <w:rPr>
          <w:rFonts w:ascii="Times New Roman" w:hAnsi="Times New Roman"/>
          <w:sz w:val="24"/>
          <w:szCs w:val="24"/>
        </w:rPr>
        <w:t xml:space="preserve">14.12. Любое Уведомление, полученное в нерабочий день или после окончания рабочего дня в </w:t>
      </w:r>
      <w:proofErr w:type="gramStart"/>
      <w:r w:rsidRPr="00EC15FE">
        <w:rPr>
          <w:rFonts w:ascii="Times New Roman" w:hAnsi="Times New Roman"/>
          <w:sz w:val="24"/>
          <w:szCs w:val="24"/>
        </w:rPr>
        <w:t>месте</w:t>
      </w:r>
      <w:proofErr w:type="gramEnd"/>
      <w:r w:rsidRPr="00EC15FE">
        <w:rPr>
          <w:rFonts w:ascii="Times New Roman" w:hAnsi="Times New Roman"/>
          <w:sz w:val="24"/>
          <w:szCs w:val="24"/>
        </w:rPr>
        <w:t xml:space="preserve"> получения, считается полученным на следующий рабочий день в данном месте.</w:t>
      </w:r>
    </w:p>
    <w:p w:rsidR="00C93F51" w:rsidRPr="00EC15FE" w:rsidRDefault="002F5C8E" w:rsidP="00632E9E">
      <w:pPr>
        <w:spacing w:after="0" w:line="100" w:lineRule="atLeast"/>
        <w:jc w:val="both"/>
        <w:rPr>
          <w:rFonts w:ascii="Times New Roman" w:hAnsi="Times New Roman"/>
          <w:sz w:val="24"/>
          <w:szCs w:val="24"/>
        </w:rPr>
      </w:pPr>
      <w:r w:rsidRPr="00EC15FE">
        <w:rPr>
          <w:rFonts w:ascii="Times New Roman" w:hAnsi="Times New Roman"/>
          <w:sz w:val="24"/>
          <w:szCs w:val="24"/>
        </w:rPr>
        <w:t xml:space="preserve">14.13. </w:t>
      </w:r>
      <w:proofErr w:type="gramStart"/>
      <w:r w:rsidRPr="00EC15FE">
        <w:rPr>
          <w:rFonts w:ascii="Times New Roman" w:hAnsi="Times New Roman"/>
          <w:sz w:val="24"/>
          <w:szCs w:val="24"/>
        </w:rPr>
        <w:t xml:space="preserve">Документы, переданные по факсимильной связи, имеют полную юридическую силу (за исключением счетов-фактур и указанных в.5.2.2 настоящего Договора документов) при условии их передачи с абонентов </w:t>
      </w:r>
      <w:r w:rsidRPr="00EC15FE">
        <w:rPr>
          <w:rFonts w:ascii="Times New Roman" w:hAnsi="Times New Roman"/>
          <w:b/>
          <w:sz w:val="24"/>
          <w:szCs w:val="24"/>
        </w:rPr>
        <w:t>Продавца</w:t>
      </w:r>
      <w:r w:rsidRPr="00EC15FE">
        <w:rPr>
          <w:rFonts w:ascii="Times New Roman" w:hAnsi="Times New Roman"/>
          <w:sz w:val="24"/>
          <w:szCs w:val="24"/>
        </w:rPr>
        <w:t xml:space="preserve"> и </w:t>
      </w:r>
      <w:r w:rsidRPr="00EC15FE">
        <w:rPr>
          <w:rFonts w:ascii="Times New Roman" w:hAnsi="Times New Roman"/>
          <w:b/>
          <w:sz w:val="24"/>
          <w:szCs w:val="24"/>
        </w:rPr>
        <w:t>Покупателя</w:t>
      </w:r>
      <w:r w:rsidRPr="00EC15FE">
        <w:rPr>
          <w:rFonts w:ascii="Times New Roman" w:hAnsi="Times New Roman"/>
          <w:sz w:val="24"/>
          <w:szCs w:val="24"/>
        </w:rPr>
        <w:t xml:space="preserve"> наличии соответствующей отметки принимающего факсимильного аппарата, позволяющей достоверно установить, что документ исходит от </w:t>
      </w:r>
      <w:r w:rsidRPr="00EC15FE">
        <w:rPr>
          <w:rFonts w:ascii="Times New Roman" w:hAnsi="Times New Roman"/>
          <w:b/>
          <w:sz w:val="24"/>
          <w:szCs w:val="24"/>
        </w:rPr>
        <w:t>Стороны</w:t>
      </w:r>
      <w:r w:rsidRPr="00EC15FE">
        <w:rPr>
          <w:rFonts w:ascii="Times New Roman" w:hAnsi="Times New Roman"/>
          <w:sz w:val="24"/>
          <w:szCs w:val="24"/>
        </w:rPr>
        <w:t xml:space="preserve"> настоящего Договора.</w:t>
      </w:r>
      <w:proofErr w:type="gramEnd"/>
      <w:r w:rsidRPr="00EC15FE">
        <w:rPr>
          <w:rFonts w:ascii="Times New Roman" w:hAnsi="Times New Roman"/>
          <w:sz w:val="24"/>
          <w:szCs w:val="24"/>
        </w:rPr>
        <w:t xml:space="preserve"> Номера абонентов </w:t>
      </w:r>
      <w:r w:rsidRPr="00EC15FE">
        <w:rPr>
          <w:rFonts w:ascii="Times New Roman" w:hAnsi="Times New Roman"/>
          <w:b/>
          <w:sz w:val="24"/>
          <w:szCs w:val="24"/>
        </w:rPr>
        <w:t>Продавца</w:t>
      </w:r>
      <w:r w:rsidRPr="00EC15FE">
        <w:rPr>
          <w:rFonts w:ascii="Times New Roman" w:hAnsi="Times New Roman"/>
          <w:sz w:val="24"/>
          <w:szCs w:val="24"/>
        </w:rPr>
        <w:t xml:space="preserve"> и </w:t>
      </w:r>
      <w:r w:rsidRPr="00EC15FE">
        <w:rPr>
          <w:rFonts w:ascii="Times New Roman" w:hAnsi="Times New Roman"/>
          <w:b/>
          <w:sz w:val="24"/>
          <w:szCs w:val="24"/>
        </w:rPr>
        <w:t>Покупателя</w:t>
      </w:r>
      <w:r w:rsidRPr="00EC15FE">
        <w:rPr>
          <w:rFonts w:ascii="Times New Roman" w:hAnsi="Times New Roman"/>
          <w:sz w:val="24"/>
          <w:szCs w:val="24"/>
        </w:rPr>
        <w:t xml:space="preserve"> для направления документов указываются в </w:t>
      </w:r>
      <w:proofErr w:type="gramStart"/>
      <w:r w:rsidRPr="00EC15FE">
        <w:rPr>
          <w:rFonts w:ascii="Times New Roman" w:hAnsi="Times New Roman"/>
          <w:sz w:val="24"/>
          <w:szCs w:val="24"/>
        </w:rPr>
        <w:t>разделе</w:t>
      </w:r>
      <w:proofErr w:type="gramEnd"/>
      <w:r w:rsidRPr="00EC15FE">
        <w:rPr>
          <w:rFonts w:ascii="Times New Roman" w:hAnsi="Times New Roman"/>
          <w:sz w:val="24"/>
          <w:szCs w:val="24"/>
        </w:rPr>
        <w:t xml:space="preserve"> 15 настоящего Договора. </w:t>
      </w:r>
    </w:p>
    <w:p w:rsidR="00C93F51" w:rsidRPr="00EC15FE" w:rsidRDefault="002F5C8E" w:rsidP="00632E9E">
      <w:pPr>
        <w:spacing w:after="0" w:line="100" w:lineRule="atLeast"/>
        <w:jc w:val="both"/>
        <w:rPr>
          <w:rFonts w:ascii="Times New Roman" w:hAnsi="Times New Roman"/>
          <w:sz w:val="24"/>
          <w:szCs w:val="24"/>
        </w:rPr>
      </w:pPr>
      <w:r w:rsidRPr="00EC15FE">
        <w:rPr>
          <w:rFonts w:ascii="Times New Roman" w:hAnsi="Times New Roman"/>
          <w:sz w:val="24"/>
          <w:szCs w:val="24"/>
        </w:rPr>
        <w:t xml:space="preserve">14.14. </w:t>
      </w:r>
      <w:r w:rsidRPr="00EC15FE">
        <w:rPr>
          <w:rFonts w:ascii="Times New Roman" w:hAnsi="Times New Roman"/>
          <w:b/>
          <w:sz w:val="24"/>
          <w:szCs w:val="24"/>
        </w:rPr>
        <w:t>Стороны</w:t>
      </w:r>
      <w:r w:rsidRPr="00EC15FE">
        <w:rPr>
          <w:rFonts w:ascii="Times New Roman" w:hAnsi="Times New Roman"/>
          <w:sz w:val="24"/>
          <w:szCs w:val="24"/>
        </w:rPr>
        <w:t xml:space="preserve"> обязуются осуществить обмен оригиналами документов, переданных друг другу с использованием факсимильных аппаратов, в течение 15 рабочих дней. Риск искажения информации несет </w:t>
      </w:r>
      <w:r w:rsidRPr="00EC15FE">
        <w:rPr>
          <w:rFonts w:ascii="Times New Roman" w:hAnsi="Times New Roman"/>
          <w:b/>
          <w:sz w:val="24"/>
          <w:szCs w:val="24"/>
        </w:rPr>
        <w:t>Сторона</w:t>
      </w:r>
      <w:r w:rsidRPr="00EC15FE">
        <w:rPr>
          <w:rFonts w:ascii="Times New Roman" w:hAnsi="Times New Roman"/>
          <w:sz w:val="24"/>
          <w:szCs w:val="24"/>
        </w:rPr>
        <w:t>, направившая информацию.</w:t>
      </w:r>
    </w:p>
    <w:p w:rsidR="00587EA2" w:rsidRPr="00587EA2" w:rsidRDefault="002F5C8E" w:rsidP="00587EA2">
      <w:pPr>
        <w:tabs>
          <w:tab w:val="left" w:pos="900"/>
        </w:tabs>
        <w:spacing w:after="0" w:line="100" w:lineRule="atLeast"/>
        <w:jc w:val="both"/>
        <w:rPr>
          <w:rFonts w:ascii="Times New Roman" w:hAnsi="Times New Roman"/>
          <w:color w:val="000000"/>
          <w:sz w:val="24"/>
          <w:szCs w:val="24"/>
        </w:rPr>
      </w:pPr>
      <w:r w:rsidRPr="00EC15FE">
        <w:rPr>
          <w:rFonts w:ascii="Times New Roman" w:hAnsi="Times New Roman"/>
          <w:sz w:val="24"/>
          <w:szCs w:val="24"/>
        </w:rPr>
        <w:t xml:space="preserve">14.15. </w:t>
      </w:r>
      <w:r w:rsidR="00587EA2" w:rsidRPr="00587EA2">
        <w:rPr>
          <w:rFonts w:ascii="Times New Roman" w:hAnsi="Times New Roman"/>
          <w:color w:val="000000"/>
          <w:sz w:val="24"/>
          <w:szCs w:val="24"/>
        </w:rPr>
        <w:t xml:space="preserve">Уступка </w:t>
      </w:r>
      <w:r w:rsidR="000B6391">
        <w:rPr>
          <w:rFonts w:ascii="Times New Roman" w:hAnsi="Times New Roman"/>
          <w:sz w:val="24"/>
          <w:szCs w:val="24"/>
        </w:rPr>
        <w:t>Покупателем</w:t>
      </w:r>
      <w:r w:rsidR="00587EA2" w:rsidRPr="00587EA2">
        <w:rPr>
          <w:rFonts w:ascii="Times New Roman" w:hAnsi="Times New Roman"/>
          <w:sz w:val="24"/>
          <w:szCs w:val="24"/>
        </w:rPr>
        <w:t xml:space="preserve"> права требования, уступка денежного требования по договору факторинга, передача в залог права требования из настоящего Договора осуществляется только с письменного согласия </w:t>
      </w:r>
      <w:r w:rsidR="001049CF">
        <w:rPr>
          <w:rFonts w:ascii="Times New Roman" w:hAnsi="Times New Roman"/>
          <w:sz w:val="24"/>
          <w:szCs w:val="24"/>
        </w:rPr>
        <w:t>Продавца</w:t>
      </w:r>
      <w:r w:rsidR="00587EA2" w:rsidRPr="00587EA2">
        <w:rPr>
          <w:rFonts w:ascii="Times New Roman" w:hAnsi="Times New Roman"/>
          <w:sz w:val="24"/>
          <w:szCs w:val="24"/>
        </w:rPr>
        <w:t xml:space="preserve">, оформляемого путем подписания </w:t>
      </w:r>
      <w:r w:rsidR="00587EA2" w:rsidRPr="00587EA2">
        <w:rPr>
          <w:rFonts w:ascii="Times New Roman" w:hAnsi="Times New Roman"/>
          <w:sz w:val="24"/>
          <w:szCs w:val="24"/>
        </w:rPr>
        <w:fldChar w:fldCharType="begin">
          <w:ffData>
            <w:name w:val="ТекстовоеПоле8"/>
            <w:enabled/>
            <w:calcOnExit w:val="0"/>
            <w:textInput>
              <w:default w:val="трехстороннего"/>
            </w:textInput>
          </w:ffData>
        </w:fldChar>
      </w:r>
      <w:bookmarkStart w:id="4" w:name="ТекстовоеПоле8"/>
      <w:r w:rsidR="00587EA2" w:rsidRPr="00587EA2">
        <w:rPr>
          <w:rFonts w:ascii="Times New Roman" w:hAnsi="Times New Roman"/>
          <w:sz w:val="24"/>
          <w:szCs w:val="24"/>
        </w:rPr>
        <w:instrText xml:space="preserve"> FORMTEXT </w:instrText>
      </w:r>
      <w:r w:rsidR="00587EA2" w:rsidRPr="00587EA2">
        <w:rPr>
          <w:rFonts w:ascii="Times New Roman" w:hAnsi="Times New Roman"/>
          <w:sz w:val="24"/>
          <w:szCs w:val="24"/>
        </w:rPr>
      </w:r>
      <w:r w:rsidR="00587EA2" w:rsidRPr="00587EA2">
        <w:rPr>
          <w:rFonts w:ascii="Times New Roman" w:hAnsi="Times New Roman"/>
          <w:sz w:val="24"/>
          <w:szCs w:val="24"/>
        </w:rPr>
        <w:fldChar w:fldCharType="separate"/>
      </w:r>
      <w:r w:rsidR="00587EA2" w:rsidRPr="00587EA2">
        <w:rPr>
          <w:rFonts w:ascii="Times New Roman" w:hAnsi="Times New Roman"/>
          <w:noProof/>
          <w:sz w:val="24"/>
          <w:szCs w:val="24"/>
        </w:rPr>
        <w:t>трехстороннего</w:t>
      </w:r>
      <w:r w:rsidR="00587EA2" w:rsidRPr="00587EA2">
        <w:rPr>
          <w:rFonts w:ascii="Times New Roman" w:hAnsi="Times New Roman"/>
          <w:sz w:val="24"/>
          <w:szCs w:val="24"/>
          <w:lang w:val="en-GB"/>
        </w:rPr>
        <w:fldChar w:fldCharType="end"/>
      </w:r>
      <w:bookmarkEnd w:id="4"/>
      <w:r w:rsidR="00587EA2" w:rsidRPr="00587EA2">
        <w:rPr>
          <w:rFonts w:ascii="Times New Roman" w:hAnsi="Times New Roman"/>
          <w:sz w:val="24"/>
          <w:szCs w:val="24"/>
        </w:rPr>
        <w:t xml:space="preserve"> уведомления между </w:t>
      </w:r>
      <w:r w:rsidR="000B6391">
        <w:rPr>
          <w:rFonts w:ascii="Times New Roman" w:hAnsi="Times New Roman"/>
          <w:sz w:val="24"/>
          <w:szCs w:val="24"/>
        </w:rPr>
        <w:t>Покупателем</w:t>
      </w:r>
      <w:r w:rsidR="00587EA2" w:rsidRPr="00587EA2">
        <w:rPr>
          <w:rFonts w:ascii="Times New Roman" w:hAnsi="Times New Roman"/>
          <w:i/>
          <w:sz w:val="24"/>
          <w:szCs w:val="24"/>
        </w:rPr>
        <w:t xml:space="preserve">, </w:t>
      </w:r>
      <w:r w:rsidR="001049CF">
        <w:rPr>
          <w:rFonts w:ascii="Times New Roman" w:hAnsi="Times New Roman"/>
          <w:sz w:val="24"/>
          <w:szCs w:val="24"/>
        </w:rPr>
        <w:t>Продавцом</w:t>
      </w:r>
      <w:r w:rsidR="00587EA2" w:rsidRPr="00587EA2">
        <w:rPr>
          <w:rFonts w:ascii="Times New Roman" w:hAnsi="Times New Roman"/>
          <w:i/>
          <w:sz w:val="24"/>
          <w:szCs w:val="24"/>
        </w:rPr>
        <w:t xml:space="preserve"> </w:t>
      </w:r>
      <w:r w:rsidR="00587EA2" w:rsidRPr="00587EA2">
        <w:rPr>
          <w:rFonts w:ascii="Times New Roman" w:hAnsi="Times New Roman"/>
          <w:sz w:val="24"/>
          <w:szCs w:val="24"/>
        </w:rPr>
        <w:t xml:space="preserve">и  </w:t>
      </w:r>
      <w:r w:rsidR="00587EA2" w:rsidRPr="00587EA2">
        <w:rPr>
          <w:rFonts w:ascii="Times New Roman" w:hAnsi="Times New Roman"/>
          <w:sz w:val="24"/>
          <w:szCs w:val="24"/>
        </w:rPr>
        <w:fldChar w:fldCharType="begin">
          <w:ffData>
            <w:name w:val="ТекстовоеПоле9"/>
            <w:enabled/>
            <w:calcOnExit w:val="0"/>
            <w:textInput>
              <w:default w:val="третьей стороной"/>
            </w:textInput>
          </w:ffData>
        </w:fldChar>
      </w:r>
      <w:bookmarkStart w:id="5" w:name="ТекстовоеПоле9"/>
      <w:r w:rsidR="00587EA2" w:rsidRPr="00587EA2">
        <w:rPr>
          <w:rFonts w:ascii="Times New Roman" w:hAnsi="Times New Roman"/>
          <w:sz w:val="24"/>
          <w:szCs w:val="24"/>
        </w:rPr>
        <w:instrText xml:space="preserve"> FORMTEXT </w:instrText>
      </w:r>
      <w:r w:rsidR="00587EA2" w:rsidRPr="00587EA2">
        <w:rPr>
          <w:rFonts w:ascii="Times New Roman" w:hAnsi="Times New Roman"/>
          <w:sz w:val="24"/>
          <w:szCs w:val="24"/>
        </w:rPr>
      </w:r>
      <w:r w:rsidR="00587EA2" w:rsidRPr="00587EA2">
        <w:rPr>
          <w:rFonts w:ascii="Times New Roman" w:hAnsi="Times New Roman"/>
          <w:sz w:val="24"/>
          <w:szCs w:val="24"/>
        </w:rPr>
        <w:fldChar w:fldCharType="separate"/>
      </w:r>
      <w:r w:rsidR="00587EA2" w:rsidRPr="00587EA2">
        <w:rPr>
          <w:rFonts w:ascii="Times New Roman" w:hAnsi="Times New Roman"/>
          <w:noProof/>
          <w:sz w:val="24"/>
          <w:szCs w:val="24"/>
        </w:rPr>
        <w:t>третьей стороной</w:t>
      </w:r>
      <w:r w:rsidR="00587EA2" w:rsidRPr="00587EA2">
        <w:rPr>
          <w:rFonts w:ascii="Times New Roman" w:hAnsi="Times New Roman"/>
          <w:sz w:val="24"/>
          <w:szCs w:val="24"/>
          <w:lang w:val="en-GB"/>
        </w:rPr>
        <w:fldChar w:fldCharType="end"/>
      </w:r>
      <w:bookmarkEnd w:id="5"/>
      <w:r w:rsidR="00587EA2" w:rsidRPr="00587EA2">
        <w:rPr>
          <w:rFonts w:ascii="Times New Roman" w:hAnsi="Times New Roman"/>
          <w:sz w:val="24"/>
          <w:szCs w:val="24"/>
        </w:rPr>
        <w:t>.</w:t>
      </w:r>
    </w:p>
    <w:p w:rsidR="00587EA2" w:rsidRPr="00587EA2" w:rsidRDefault="00587EA2" w:rsidP="00587EA2">
      <w:pPr>
        <w:pStyle w:val="1f3"/>
        <w:widowControl w:val="0"/>
        <w:spacing w:line="240" w:lineRule="auto"/>
        <w:ind w:left="0" w:firstLine="0"/>
        <w:rPr>
          <w:rFonts w:ascii="Times New Roman" w:hAnsi="Times New Roman"/>
          <w:color w:val="000000"/>
          <w:sz w:val="24"/>
          <w:szCs w:val="24"/>
          <w:lang w:val="ru-RU"/>
        </w:rPr>
      </w:pPr>
      <w:r>
        <w:rPr>
          <w:rFonts w:ascii="Times New Roman" w:hAnsi="Times New Roman"/>
          <w:color w:val="000000"/>
          <w:sz w:val="24"/>
          <w:szCs w:val="24"/>
          <w:lang w:val="ru-RU"/>
        </w:rPr>
        <w:t>14</w:t>
      </w:r>
      <w:r w:rsidRPr="00587EA2">
        <w:rPr>
          <w:rFonts w:ascii="Times New Roman" w:hAnsi="Times New Roman"/>
          <w:color w:val="000000"/>
          <w:sz w:val="24"/>
          <w:szCs w:val="24"/>
          <w:lang w:val="ru-RU"/>
        </w:rPr>
        <w:t>.</w:t>
      </w:r>
      <w:r>
        <w:rPr>
          <w:rFonts w:ascii="Times New Roman" w:hAnsi="Times New Roman"/>
          <w:color w:val="000000"/>
          <w:sz w:val="24"/>
          <w:szCs w:val="24"/>
          <w:lang w:val="ru-RU"/>
        </w:rPr>
        <w:t>1</w:t>
      </w:r>
      <w:r w:rsidR="00E6639C">
        <w:rPr>
          <w:rFonts w:ascii="Times New Roman" w:hAnsi="Times New Roman"/>
          <w:color w:val="000000"/>
          <w:sz w:val="24"/>
          <w:szCs w:val="24"/>
          <w:lang w:val="ru-RU"/>
        </w:rPr>
        <w:t>6</w:t>
      </w:r>
      <w:r w:rsidRPr="00587EA2">
        <w:rPr>
          <w:rFonts w:ascii="Times New Roman" w:hAnsi="Times New Roman"/>
          <w:color w:val="000000"/>
          <w:sz w:val="24"/>
          <w:szCs w:val="24"/>
          <w:lang w:val="ru-RU"/>
        </w:rPr>
        <w:t xml:space="preserve">. </w:t>
      </w:r>
      <w:proofErr w:type="gramStart"/>
      <w:r w:rsidRPr="00587EA2">
        <w:rPr>
          <w:rFonts w:ascii="Times New Roman" w:hAnsi="Times New Roman"/>
          <w:color w:val="000000"/>
          <w:sz w:val="24"/>
          <w:szCs w:val="24"/>
          <w:lang w:val="ru-RU"/>
        </w:rPr>
        <w:t xml:space="preserve">В случае невыполнения </w:t>
      </w:r>
      <w:r w:rsidR="000B6391">
        <w:rPr>
          <w:rFonts w:ascii="Times New Roman" w:hAnsi="Times New Roman"/>
          <w:sz w:val="24"/>
          <w:szCs w:val="24"/>
          <w:lang w:val="ru-RU"/>
        </w:rPr>
        <w:t>Покупателем</w:t>
      </w:r>
      <w:r w:rsidRPr="00587EA2">
        <w:rPr>
          <w:rFonts w:ascii="Times New Roman" w:hAnsi="Times New Roman"/>
          <w:color w:val="000000"/>
          <w:sz w:val="24"/>
          <w:szCs w:val="24"/>
          <w:lang w:val="ru-RU"/>
        </w:rPr>
        <w:t xml:space="preserve"> обязанности по получению письменного согласия </w:t>
      </w:r>
      <w:r w:rsidR="001049CF">
        <w:rPr>
          <w:rFonts w:ascii="Times New Roman" w:hAnsi="Times New Roman"/>
          <w:sz w:val="24"/>
          <w:szCs w:val="24"/>
          <w:lang w:val="ru-RU"/>
        </w:rPr>
        <w:t>Продавца</w:t>
      </w:r>
      <w:r w:rsidRPr="00587EA2">
        <w:rPr>
          <w:rFonts w:ascii="Times New Roman" w:hAnsi="Times New Roman"/>
          <w:sz w:val="24"/>
          <w:szCs w:val="24"/>
          <w:lang w:val="ru-RU"/>
        </w:rPr>
        <w:t xml:space="preserve"> на уступку права требования, уступку денежного требования по </w:t>
      </w:r>
      <w:r w:rsidRPr="00587EA2">
        <w:rPr>
          <w:rFonts w:ascii="Times New Roman" w:hAnsi="Times New Roman"/>
          <w:sz w:val="24"/>
          <w:szCs w:val="24"/>
          <w:lang w:val="ru-RU"/>
        </w:rPr>
        <w:lastRenderedPageBreak/>
        <w:t xml:space="preserve">договору факторинга, передачу в залог права требования из настоящего Договора, </w:t>
      </w:r>
      <w:r w:rsidR="000B6391">
        <w:rPr>
          <w:rFonts w:ascii="Times New Roman" w:hAnsi="Times New Roman"/>
          <w:sz w:val="24"/>
          <w:szCs w:val="24"/>
          <w:lang w:val="ru-RU"/>
        </w:rPr>
        <w:t>Покупатель</w:t>
      </w:r>
      <w:r w:rsidRPr="00587EA2">
        <w:rPr>
          <w:rFonts w:ascii="Times New Roman" w:hAnsi="Times New Roman"/>
          <w:sz w:val="24"/>
          <w:szCs w:val="24"/>
          <w:lang w:val="ru-RU"/>
        </w:rPr>
        <w:t xml:space="preserve"> выплачивает </w:t>
      </w:r>
      <w:r w:rsidR="001049CF">
        <w:rPr>
          <w:rFonts w:ascii="Times New Roman" w:hAnsi="Times New Roman"/>
          <w:sz w:val="24"/>
          <w:szCs w:val="24"/>
          <w:lang w:val="ru-RU"/>
        </w:rPr>
        <w:t>Продавцу</w:t>
      </w:r>
      <w:r w:rsidRPr="00587EA2">
        <w:rPr>
          <w:rFonts w:ascii="Times New Roman" w:hAnsi="Times New Roman"/>
          <w:sz w:val="24"/>
          <w:szCs w:val="24"/>
          <w:lang w:val="ru-RU"/>
        </w:rPr>
        <w:t xml:space="preserve"> </w:t>
      </w:r>
      <w:r w:rsidRPr="00587EA2">
        <w:rPr>
          <w:rFonts w:ascii="Times New Roman" w:hAnsi="Times New Roman"/>
          <w:color w:val="000000"/>
          <w:sz w:val="24"/>
          <w:szCs w:val="24"/>
          <w:lang w:val="ru-RU"/>
        </w:rPr>
        <w:t xml:space="preserve">штраф в размере </w:t>
      </w:r>
      <w:r w:rsidRPr="00587EA2">
        <w:rPr>
          <w:rFonts w:ascii="Times New Roman" w:hAnsi="Times New Roman"/>
          <w:i/>
          <w:sz w:val="24"/>
          <w:szCs w:val="24"/>
          <w:shd w:val="clear" w:color="auto" w:fill="D9D9D9"/>
        </w:rPr>
        <w:fldChar w:fldCharType="begin">
          <w:ffData>
            <w:name w:val=""/>
            <w:enabled/>
            <w:calcOnExit w:val="0"/>
            <w:textInput>
              <w:default w:val="5% от суммы уступки, залога, но не менее 200 тыс. рублей "/>
            </w:textInput>
          </w:ffData>
        </w:fldChar>
      </w:r>
      <w:r w:rsidRPr="00587EA2">
        <w:rPr>
          <w:rFonts w:ascii="Times New Roman" w:hAnsi="Times New Roman"/>
          <w:i/>
          <w:sz w:val="24"/>
          <w:szCs w:val="24"/>
          <w:shd w:val="clear" w:color="auto" w:fill="D9D9D9"/>
          <w:lang w:val="ru-RU"/>
        </w:rPr>
        <w:instrText xml:space="preserve"> </w:instrText>
      </w:r>
      <w:r w:rsidRPr="00587EA2">
        <w:rPr>
          <w:rFonts w:ascii="Times New Roman" w:hAnsi="Times New Roman"/>
          <w:i/>
          <w:sz w:val="24"/>
          <w:szCs w:val="24"/>
          <w:shd w:val="clear" w:color="auto" w:fill="D9D9D9"/>
        </w:rPr>
        <w:instrText>FORMTEXT</w:instrText>
      </w:r>
      <w:r w:rsidRPr="00587EA2">
        <w:rPr>
          <w:rFonts w:ascii="Times New Roman" w:hAnsi="Times New Roman"/>
          <w:i/>
          <w:sz w:val="24"/>
          <w:szCs w:val="24"/>
          <w:shd w:val="clear" w:color="auto" w:fill="D9D9D9"/>
          <w:lang w:val="ru-RU"/>
        </w:rPr>
        <w:instrText xml:space="preserve"> </w:instrText>
      </w:r>
      <w:r w:rsidRPr="00587EA2">
        <w:rPr>
          <w:rFonts w:ascii="Times New Roman" w:hAnsi="Times New Roman"/>
          <w:i/>
          <w:sz w:val="24"/>
          <w:szCs w:val="24"/>
          <w:shd w:val="clear" w:color="auto" w:fill="D9D9D9"/>
        </w:rPr>
      </w:r>
      <w:r w:rsidRPr="00587EA2">
        <w:rPr>
          <w:rFonts w:ascii="Times New Roman" w:hAnsi="Times New Roman"/>
          <w:i/>
          <w:sz w:val="24"/>
          <w:szCs w:val="24"/>
          <w:shd w:val="clear" w:color="auto" w:fill="D9D9D9"/>
        </w:rPr>
        <w:fldChar w:fldCharType="separate"/>
      </w:r>
      <w:r w:rsidRPr="00587EA2">
        <w:rPr>
          <w:rFonts w:ascii="Times New Roman" w:hAnsi="Times New Roman"/>
          <w:i/>
          <w:noProof/>
          <w:sz w:val="24"/>
          <w:szCs w:val="24"/>
          <w:shd w:val="clear" w:color="auto" w:fill="D9D9D9"/>
          <w:lang w:val="ru-RU"/>
        </w:rPr>
        <w:t xml:space="preserve">5% от суммы уступки, залога, но не менее 200 тыс. рублей </w:t>
      </w:r>
      <w:r w:rsidRPr="00587EA2">
        <w:rPr>
          <w:rFonts w:ascii="Times New Roman" w:hAnsi="Times New Roman"/>
          <w:i/>
          <w:sz w:val="24"/>
          <w:szCs w:val="24"/>
          <w:shd w:val="clear" w:color="auto" w:fill="D9D9D9"/>
        </w:rPr>
        <w:fldChar w:fldCharType="end"/>
      </w:r>
      <w:r w:rsidRPr="00587EA2">
        <w:rPr>
          <w:rFonts w:ascii="Times New Roman" w:hAnsi="Times New Roman"/>
          <w:sz w:val="24"/>
          <w:szCs w:val="24"/>
          <w:lang w:val="ru-RU"/>
        </w:rPr>
        <w:t xml:space="preserve"> за каждый такой факт несогласованной уступки, залога.</w:t>
      </w:r>
      <w:proofErr w:type="gramEnd"/>
    </w:p>
    <w:p w:rsidR="00587EA2" w:rsidRPr="00587EA2" w:rsidRDefault="00587EA2" w:rsidP="00587EA2">
      <w:pPr>
        <w:spacing w:line="240" w:lineRule="auto"/>
        <w:jc w:val="both"/>
        <w:rPr>
          <w:rFonts w:ascii="Times New Roman" w:hAnsi="Times New Roman"/>
          <w:sz w:val="24"/>
          <w:szCs w:val="24"/>
        </w:rPr>
      </w:pPr>
      <w:r w:rsidRPr="00587EA2">
        <w:rPr>
          <w:rFonts w:ascii="Times New Roman" w:hAnsi="Times New Roman"/>
          <w:color w:val="000000"/>
          <w:sz w:val="24"/>
          <w:szCs w:val="24"/>
        </w:rPr>
        <w:t>1</w:t>
      </w:r>
      <w:r>
        <w:rPr>
          <w:rFonts w:ascii="Times New Roman" w:hAnsi="Times New Roman"/>
          <w:color w:val="000000"/>
          <w:sz w:val="24"/>
          <w:szCs w:val="24"/>
        </w:rPr>
        <w:t>4</w:t>
      </w:r>
      <w:r w:rsidRPr="00587EA2">
        <w:rPr>
          <w:rFonts w:ascii="Times New Roman" w:hAnsi="Times New Roman"/>
          <w:color w:val="000000"/>
          <w:sz w:val="24"/>
          <w:szCs w:val="24"/>
        </w:rPr>
        <w:t>.1</w:t>
      </w:r>
      <w:r w:rsidR="00E6639C">
        <w:rPr>
          <w:rFonts w:ascii="Times New Roman" w:hAnsi="Times New Roman"/>
          <w:color w:val="000000"/>
          <w:sz w:val="24"/>
          <w:szCs w:val="24"/>
        </w:rPr>
        <w:t>7</w:t>
      </w:r>
      <w:r w:rsidRPr="00587EA2">
        <w:rPr>
          <w:rFonts w:ascii="Times New Roman" w:hAnsi="Times New Roman"/>
          <w:color w:val="000000"/>
          <w:sz w:val="24"/>
          <w:szCs w:val="24"/>
        </w:rPr>
        <w:t>. Условие в п. 1</w:t>
      </w:r>
      <w:r w:rsidR="00E6639C">
        <w:rPr>
          <w:rFonts w:ascii="Times New Roman" w:hAnsi="Times New Roman"/>
          <w:color w:val="000000"/>
          <w:sz w:val="24"/>
          <w:szCs w:val="24"/>
        </w:rPr>
        <w:t>4</w:t>
      </w:r>
      <w:r w:rsidRPr="00587EA2">
        <w:rPr>
          <w:rFonts w:ascii="Times New Roman" w:hAnsi="Times New Roman"/>
          <w:color w:val="000000"/>
          <w:sz w:val="24"/>
          <w:szCs w:val="24"/>
        </w:rPr>
        <w:t>.</w:t>
      </w:r>
      <w:r w:rsidR="00E6639C">
        <w:rPr>
          <w:rFonts w:ascii="Times New Roman" w:hAnsi="Times New Roman"/>
          <w:color w:val="000000"/>
          <w:sz w:val="24"/>
          <w:szCs w:val="24"/>
        </w:rPr>
        <w:t>15</w:t>
      </w:r>
      <w:r w:rsidRPr="00587EA2">
        <w:rPr>
          <w:rFonts w:ascii="Times New Roman" w:hAnsi="Times New Roman"/>
          <w:color w:val="000000"/>
          <w:sz w:val="24"/>
          <w:szCs w:val="24"/>
        </w:rPr>
        <w:t xml:space="preserve"> о необходимости получения </w:t>
      </w:r>
      <w:r w:rsidRPr="00587EA2">
        <w:rPr>
          <w:rFonts w:ascii="Times New Roman" w:hAnsi="Times New Roman"/>
          <w:sz w:val="24"/>
          <w:szCs w:val="24"/>
        </w:rPr>
        <w:t xml:space="preserve">письменного согласия </w:t>
      </w:r>
      <w:r w:rsidR="001049CF">
        <w:rPr>
          <w:rFonts w:ascii="Times New Roman" w:hAnsi="Times New Roman"/>
          <w:sz w:val="24"/>
          <w:szCs w:val="24"/>
        </w:rPr>
        <w:t>Продавца</w:t>
      </w:r>
      <w:r w:rsidRPr="00587EA2">
        <w:rPr>
          <w:rFonts w:ascii="Times New Roman" w:hAnsi="Times New Roman"/>
          <w:sz w:val="24"/>
          <w:szCs w:val="24"/>
        </w:rPr>
        <w:t xml:space="preserve"> на уступку права</w:t>
      </w:r>
      <w:r w:rsidRPr="00587EA2">
        <w:rPr>
          <w:rFonts w:ascii="Times New Roman" w:hAnsi="Times New Roman"/>
          <w:color w:val="000000"/>
          <w:sz w:val="24"/>
          <w:szCs w:val="24"/>
        </w:rPr>
        <w:t xml:space="preserve"> требования,</w:t>
      </w:r>
      <w:r w:rsidRPr="00587EA2">
        <w:rPr>
          <w:rFonts w:ascii="Times New Roman" w:hAnsi="Times New Roman"/>
          <w:sz w:val="24"/>
          <w:szCs w:val="24"/>
        </w:rPr>
        <w:t xml:space="preserve"> уступку денежного требования по договору факторинга, передачу в залог права требования </w:t>
      </w:r>
      <w:r w:rsidRPr="00587EA2">
        <w:rPr>
          <w:rFonts w:ascii="Times New Roman" w:hAnsi="Times New Roman"/>
          <w:color w:val="000000"/>
          <w:sz w:val="24"/>
          <w:szCs w:val="24"/>
        </w:rPr>
        <w:t xml:space="preserve">является существенным условием настоящего Договора. В </w:t>
      </w:r>
      <w:proofErr w:type="gramStart"/>
      <w:r w:rsidRPr="00587EA2">
        <w:rPr>
          <w:rFonts w:ascii="Times New Roman" w:hAnsi="Times New Roman"/>
          <w:color w:val="000000"/>
          <w:sz w:val="24"/>
          <w:szCs w:val="24"/>
        </w:rPr>
        <w:t>случае</w:t>
      </w:r>
      <w:proofErr w:type="gramEnd"/>
      <w:r w:rsidRPr="00587EA2">
        <w:rPr>
          <w:rFonts w:ascii="Times New Roman" w:hAnsi="Times New Roman"/>
          <w:color w:val="000000"/>
          <w:sz w:val="24"/>
          <w:szCs w:val="24"/>
        </w:rPr>
        <w:t xml:space="preserve"> невыполнения </w:t>
      </w:r>
      <w:r w:rsidR="007B764E">
        <w:rPr>
          <w:rFonts w:ascii="Times New Roman" w:hAnsi="Times New Roman"/>
          <w:sz w:val="24"/>
          <w:szCs w:val="24"/>
        </w:rPr>
        <w:t>Покупателем</w:t>
      </w:r>
      <w:r w:rsidRPr="00587EA2">
        <w:rPr>
          <w:rFonts w:ascii="Times New Roman" w:hAnsi="Times New Roman"/>
          <w:color w:val="000000"/>
          <w:sz w:val="24"/>
          <w:szCs w:val="24"/>
        </w:rPr>
        <w:t xml:space="preserve"> обязательства по получению письменного согласия на </w:t>
      </w:r>
      <w:r w:rsidRPr="00587EA2">
        <w:rPr>
          <w:rFonts w:ascii="Times New Roman" w:hAnsi="Times New Roman"/>
          <w:sz w:val="24"/>
          <w:szCs w:val="24"/>
        </w:rPr>
        <w:t>уступку права</w:t>
      </w:r>
      <w:r w:rsidRPr="00587EA2">
        <w:rPr>
          <w:rFonts w:ascii="Times New Roman" w:hAnsi="Times New Roman"/>
          <w:color w:val="000000"/>
          <w:sz w:val="24"/>
          <w:szCs w:val="24"/>
        </w:rPr>
        <w:t xml:space="preserve"> требования,</w:t>
      </w:r>
      <w:r w:rsidRPr="00587EA2">
        <w:rPr>
          <w:rFonts w:ascii="Times New Roman" w:hAnsi="Times New Roman"/>
          <w:sz w:val="24"/>
          <w:szCs w:val="24"/>
        </w:rPr>
        <w:t xml:space="preserve"> уступку денежного требования по договору факторинга, передачу в залог права требования</w:t>
      </w:r>
      <w:r w:rsidRPr="00587EA2">
        <w:rPr>
          <w:rFonts w:ascii="Times New Roman" w:hAnsi="Times New Roman"/>
          <w:color w:val="000000"/>
          <w:sz w:val="24"/>
          <w:szCs w:val="24"/>
        </w:rPr>
        <w:t xml:space="preserve">,  </w:t>
      </w:r>
      <w:r w:rsidR="000B6391">
        <w:rPr>
          <w:rFonts w:ascii="Times New Roman" w:hAnsi="Times New Roman"/>
          <w:sz w:val="24"/>
          <w:szCs w:val="24"/>
        </w:rPr>
        <w:t>Продавец</w:t>
      </w:r>
      <w:r w:rsidRPr="00587EA2">
        <w:rPr>
          <w:rFonts w:ascii="Times New Roman" w:hAnsi="Times New Roman"/>
          <w:color w:val="000000"/>
          <w:sz w:val="24"/>
          <w:szCs w:val="24"/>
        </w:rPr>
        <w:t xml:space="preserve"> имеет право в одностороннем внесудебном порядке отказаться от исполнения Договора без возмещения убытков </w:t>
      </w:r>
      <w:r w:rsidR="007B764E">
        <w:rPr>
          <w:rFonts w:ascii="Times New Roman" w:hAnsi="Times New Roman"/>
          <w:sz w:val="24"/>
          <w:szCs w:val="24"/>
        </w:rPr>
        <w:t>Покупателю</w:t>
      </w:r>
      <w:r w:rsidRPr="00587EA2">
        <w:rPr>
          <w:rFonts w:ascii="Times New Roman" w:hAnsi="Times New Roman"/>
          <w:color w:val="000000"/>
          <w:sz w:val="24"/>
          <w:szCs w:val="24"/>
        </w:rPr>
        <w:t>, причиненных прекращением Договора.</w:t>
      </w:r>
      <w:r w:rsidRPr="00587EA2">
        <w:rPr>
          <w:rFonts w:ascii="Times New Roman" w:hAnsi="Times New Roman"/>
          <w:sz w:val="24"/>
          <w:szCs w:val="24"/>
        </w:rPr>
        <w:t xml:space="preserve"> </w:t>
      </w:r>
    </w:p>
    <w:p w:rsidR="00C93F51" w:rsidRPr="00EC15FE" w:rsidRDefault="002F5C8E" w:rsidP="00632E9E">
      <w:pPr>
        <w:tabs>
          <w:tab w:val="left" w:pos="900"/>
        </w:tabs>
        <w:spacing w:after="0" w:line="100" w:lineRule="atLeast"/>
        <w:jc w:val="both"/>
        <w:rPr>
          <w:rFonts w:ascii="Times New Roman" w:hAnsi="Times New Roman"/>
          <w:sz w:val="24"/>
          <w:szCs w:val="24"/>
        </w:rPr>
      </w:pPr>
      <w:r w:rsidRPr="00EC15FE">
        <w:rPr>
          <w:rFonts w:ascii="Times New Roman" w:hAnsi="Times New Roman"/>
          <w:sz w:val="24"/>
          <w:szCs w:val="24"/>
        </w:rPr>
        <w:t>14.1</w:t>
      </w:r>
      <w:r w:rsidR="001049CF">
        <w:rPr>
          <w:rFonts w:ascii="Times New Roman" w:hAnsi="Times New Roman"/>
          <w:sz w:val="24"/>
          <w:szCs w:val="24"/>
        </w:rPr>
        <w:t>8</w:t>
      </w:r>
      <w:r w:rsidRPr="00EC15FE">
        <w:rPr>
          <w:rFonts w:ascii="Times New Roman" w:hAnsi="Times New Roman"/>
          <w:sz w:val="24"/>
          <w:szCs w:val="24"/>
        </w:rPr>
        <w:t xml:space="preserve">. В </w:t>
      </w:r>
      <w:proofErr w:type="gramStart"/>
      <w:r w:rsidRPr="00EC15FE">
        <w:rPr>
          <w:rFonts w:ascii="Times New Roman" w:hAnsi="Times New Roman"/>
          <w:sz w:val="24"/>
          <w:szCs w:val="24"/>
        </w:rPr>
        <w:t>случаях</w:t>
      </w:r>
      <w:proofErr w:type="gramEnd"/>
      <w:r w:rsidRPr="00EC15FE">
        <w:rPr>
          <w:rFonts w:ascii="Times New Roman" w:hAnsi="Times New Roman"/>
          <w:sz w:val="24"/>
          <w:szCs w:val="24"/>
        </w:rPr>
        <w:t xml:space="preserve">, не предусмотренных настоящим Договором, </w:t>
      </w:r>
      <w:r w:rsidRPr="00EC15FE">
        <w:rPr>
          <w:rFonts w:ascii="Times New Roman" w:hAnsi="Times New Roman"/>
          <w:b/>
          <w:sz w:val="24"/>
          <w:szCs w:val="24"/>
        </w:rPr>
        <w:t>Стороны</w:t>
      </w:r>
      <w:r w:rsidRPr="00EC15FE">
        <w:rPr>
          <w:rFonts w:ascii="Times New Roman" w:hAnsi="Times New Roman"/>
          <w:sz w:val="24"/>
          <w:szCs w:val="24"/>
        </w:rPr>
        <w:t xml:space="preserve"> руководствуются действующим законодательством РФ.</w:t>
      </w:r>
    </w:p>
    <w:p w:rsidR="00C93F51" w:rsidRPr="00EC15FE" w:rsidRDefault="002F5C8E" w:rsidP="00632E9E">
      <w:pPr>
        <w:tabs>
          <w:tab w:val="left" w:pos="900"/>
        </w:tabs>
        <w:spacing w:after="0" w:line="100" w:lineRule="atLeast"/>
        <w:jc w:val="both"/>
        <w:rPr>
          <w:rFonts w:ascii="Times New Roman" w:hAnsi="Times New Roman"/>
          <w:sz w:val="24"/>
          <w:szCs w:val="24"/>
        </w:rPr>
      </w:pPr>
      <w:r w:rsidRPr="00EC15FE">
        <w:rPr>
          <w:rFonts w:ascii="Times New Roman" w:hAnsi="Times New Roman"/>
          <w:sz w:val="24"/>
          <w:szCs w:val="24"/>
        </w:rPr>
        <w:t>14.1</w:t>
      </w:r>
      <w:r w:rsidR="001049CF">
        <w:rPr>
          <w:rFonts w:ascii="Times New Roman" w:hAnsi="Times New Roman"/>
          <w:sz w:val="24"/>
          <w:szCs w:val="24"/>
        </w:rPr>
        <w:t>9</w:t>
      </w:r>
      <w:r w:rsidRPr="00EC15FE">
        <w:rPr>
          <w:rFonts w:ascii="Times New Roman" w:hAnsi="Times New Roman"/>
          <w:sz w:val="24"/>
          <w:szCs w:val="24"/>
        </w:rPr>
        <w:t xml:space="preserve">. Настоящий Договор составлен в двух подлинных экземплярах, имеющих равную юридическую силу, по одному экземпляру для каждой из </w:t>
      </w:r>
      <w:r w:rsidRPr="00EC15FE">
        <w:rPr>
          <w:rFonts w:ascii="Times New Roman" w:hAnsi="Times New Roman"/>
          <w:b/>
          <w:sz w:val="24"/>
          <w:szCs w:val="24"/>
        </w:rPr>
        <w:t>Сторон</w:t>
      </w:r>
      <w:r w:rsidRPr="00EC15FE">
        <w:rPr>
          <w:rFonts w:ascii="Times New Roman" w:hAnsi="Times New Roman"/>
          <w:sz w:val="24"/>
          <w:szCs w:val="24"/>
        </w:rPr>
        <w:t>.</w:t>
      </w:r>
    </w:p>
    <w:p w:rsidR="00C93F51" w:rsidRPr="00EC15FE" w:rsidRDefault="002F5C8E" w:rsidP="00632E9E">
      <w:pPr>
        <w:tabs>
          <w:tab w:val="left" w:pos="900"/>
        </w:tabs>
        <w:spacing w:after="0" w:line="100" w:lineRule="atLeast"/>
        <w:jc w:val="both"/>
        <w:rPr>
          <w:rFonts w:ascii="Times New Roman" w:hAnsi="Times New Roman"/>
          <w:sz w:val="24"/>
          <w:szCs w:val="24"/>
        </w:rPr>
      </w:pPr>
      <w:r w:rsidRPr="00EC15FE">
        <w:rPr>
          <w:rFonts w:ascii="Times New Roman" w:hAnsi="Times New Roman"/>
          <w:sz w:val="24"/>
          <w:szCs w:val="24"/>
        </w:rPr>
        <w:t>14.</w:t>
      </w:r>
      <w:r w:rsidR="001049CF">
        <w:rPr>
          <w:rFonts w:ascii="Times New Roman" w:hAnsi="Times New Roman"/>
          <w:sz w:val="24"/>
          <w:szCs w:val="24"/>
        </w:rPr>
        <w:t>20</w:t>
      </w:r>
      <w:r w:rsidRPr="00EC15FE">
        <w:rPr>
          <w:rFonts w:ascii="Times New Roman" w:hAnsi="Times New Roman"/>
          <w:sz w:val="24"/>
          <w:szCs w:val="24"/>
        </w:rPr>
        <w:t>. К настоящему Договору прилагается и является его неотъемлемой частью:</w:t>
      </w:r>
    </w:p>
    <w:p w:rsidR="00C93F51" w:rsidRPr="00EC15FE" w:rsidRDefault="002F5C8E">
      <w:pPr>
        <w:pStyle w:val="a0"/>
        <w:tabs>
          <w:tab w:val="left" w:pos="900"/>
        </w:tabs>
      </w:pPr>
      <w:r w:rsidRPr="00EC15FE">
        <w:tab/>
        <w:t>Приложение №1 – Спецификация;</w:t>
      </w:r>
    </w:p>
    <w:p w:rsidR="00C93F51" w:rsidRPr="00EC15FE" w:rsidRDefault="002F5C8E">
      <w:pPr>
        <w:pStyle w:val="a0"/>
        <w:tabs>
          <w:tab w:val="left" w:pos="900"/>
        </w:tabs>
      </w:pPr>
      <w:r w:rsidRPr="00EC15FE">
        <w:tab/>
        <w:t xml:space="preserve">Приложение №2 – </w:t>
      </w:r>
      <w:r w:rsidR="00E80533">
        <w:t>Форма и</w:t>
      </w:r>
      <w:r w:rsidRPr="00EC15FE">
        <w:t>нформаци</w:t>
      </w:r>
      <w:r w:rsidR="00E80533">
        <w:t>и</w:t>
      </w:r>
      <w:r w:rsidRPr="00EC15FE">
        <w:t xml:space="preserve"> о </w:t>
      </w:r>
      <w:r w:rsidR="00632E9E">
        <w:t>цепочке собственников контрагента, включая бенефициаров (в том числе, конечных)</w:t>
      </w:r>
      <w:r w:rsidRPr="00EC15FE">
        <w:t>;</w:t>
      </w:r>
    </w:p>
    <w:p w:rsidR="00C93F51" w:rsidRPr="00EC15FE" w:rsidRDefault="002F5C8E">
      <w:pPr>
        <w:pStyle w:val="a0"/>
        <w:tabs>
          <w:tab w:val="left" w:pos="900"/>
        </w:tabs>
      </w:pPr>
      <w:r w:rsidRPr="00EC15FE">
        <w:tab/>
        <w:t>Приложение №3 – Форма накладной ТОРГ-12;</w:t>
      </w:r>
    </w:p>
    <w:p w:rsidR="00C93F51" w:rsidRPr="00EC15FE" w:rsidRDefault="002F5C8E">
      <w:pPr>
        <w:pStyle w:val="a0"/>
        <w:tabs>
          <w:tab w:val="left" w:pos="900"/>
        </w:tabs>
      </w:pPr>
      <w:r w:rsidRPr="00EC15FE">
        <w:tab/>
        <w:t>Приложение №4 – Форма доверенност</w:t>
      </w:r>
      <w:r w:rsidR="002F02D5">
        <w:t>ей</w:t>
      </w:r>
      <w:r w:rsidRPr="00EC15FE">
        <w:t xml:space="preserve"> М-2</w:t>
      </w:r>
      <w:r w:rsidR="002F02D5">
        <w:t>, М-2</w:t>
      </w:r>
      <w:r w:rsidR="005A32CC" w:rsidRPr="00EC15FE">
        <w:t>а</w:t>
      </w:r>
      <w:r w:rsidR="002F02D5">
        <w:t>;</w:t>
      </w:r>
    </w:p>
    <w:p w:rsidR="00361518" w:rsidRDefault="003676FA" w:rsidP="00361518">
      <w:pPr>
        <w:pStyle w:val="a0"/>
        <w:tabs>
          <w:tab w:val="left" w:pos="900"/>
        </w:tabs>
      </w:pPr>
      <w:r w:rsidRPr="00EC15FE">
        <w:t xml:space="preserve">               Приложение №5 – Форма накладной М-15</w:t>
      </w:r>
      <w:r w:rsidR="00361518">
        <w:t>;</w:t>
      </w:r>
    </w:p>
    <w:p w:rsidR="003676FA" w:rsidRDefault="00361518" w:rsidP="003676FA">
      <w:pPr>
        <w:pStyle w:val="a0"/>
        <w:tabs>
          <w:tab w:val="left" w:pos="900"/>
        </w:tabs>
      </w:pPr>
      <w:r>
        <w:tab/>
        <w:t xml:space="preserve">Приложение </w:t>
      </w:r>
      <w:r w:rsidRPr="00361518">
        <w:t>№6</w:t>
      </w:r>
      <w:r>
        <w:t xml:space="preserve"> – </w:t>
      </w:r>
      <w:r w:rsidRPr="00361518">
        <w:t>Форма подтверждения наличия согласия на обработку персональных данных и направления уведомлений об осуществлении обработки персональных данных.</w:t>
      </w:r>
    </w:p>
    <w:p w:rsidR="006C3652" w:rsidRDefault="006C3652" w:rsidP="006C3652">
      <w:pPr>
        <w:pStyle w:val="a0"/>
        <w:tabs>
          <w:tab w:val="left" w:pos="900"/>
        </w:tabs>
        <w:ind w:firstLine="851"/>
      </w:pPr>
      <w:r>
        <w:t xml:space="preserve">Приложение №7 </w:t>
      </w:r>
      <w:r w:rsidRPr="00D40F21">
        <w:t xml:space="preserve">- </w:t>
      </w:r>
      <w:r w:rsidR="00304BF8" w:rsidRPr="00D40F21">
        <w:t>Акт</w:t>
      </w:r>
      <w:r w:rsidR="00B220B6" w:rsidRPr="00D40F21">
        <w:t xml:space="preserve"> приема-передачи </w:t>
      </w:r>
      <w:r w:rsidR="0018127D" w:rsidRPr="00D40F21">
        <w:rPr>
          <w:bCs/>
        </w:rPr>
        <w:t>локальных нормативных актов</w:t>
      </w:r>
      <w:r w:rsidR="00B220B6">
        <w:t>.</w:t>
      </w:r>
    </w:p>
    <w:p w:rsidR="00B220B6" w:rsidRPr="00EC15FE" w:rsidRDefault="00B220B6" w:rsidP="006C3652">
      <w:pPr>
        <w:pStyle w:val="a0"/>
        <w:tabs>
          <w:tab w:val="left" w:pos="900"/>
        </w:tabs>
        <w:ind w:firstLine="851"/>
      </w:pPr>
      <w:r>
        <w:t xml:space="preserve">Приложение № 8 </w:t>
      </w:r>
      <w:r w:rsidR="00B36D0F">
        <w:t>–</w:t>
      </w:r>
      <w:r>
        <w:t xml:space="preserve"> </w:t>
      </w:r>
      <w:r w:rsidR="00B36D0F" w:rsidRPr="00B36D0F">
        <w:rPr>
          <w:highlight w:val="lightGray"/>
        </w:rPr>
        <w:t>Требования к Покупателю в части м</w:t>
      </w:r>
      <w:r w:rsidR="00EE1C56" w:rsidRPr="00537FDE">
        <w:rPr>
          <w:bCs/>
          <w:highlight w:val="lightGray"/>
        </w:rPr>
        <w:t>едицинско</w:t>
      </w:r>
      <w:r w:rsidR="00B36D0F">
        <w:rPr>
          <w:bCs/>
          <w:highlight w:val="lightGray"/>
        </w:rPr>
        <w:t>го</w:t>
      </w:r>
      <w:r w:rsidR="00EE1C56">
        <w:rPr>
          <w:bCs/>
          <w:highlight w:val="lightGray"/>
        </w:rPr>
        <w:t xml:space="preserve"> </w:t>
      </w:r>
      <w:r w:rsidR="00EE1C56" w:rsidRPr="00537FDE">
        <w:rPr>
          <w:bCs/>
          <w:highlight w:val="lightGray"/>
        </w:rPr>
        <w:t>обеспечени</w:t>
      </w:r>
      <w:r w:rsidR="00B36D0F">
        <w:rPr>
          <w:bCs/>
          <w:highlight w:val="lightGray"/>
        </w:rPr>
        <w:t>я</w:t>
      </w:r>
      <w:r w:rsidR="00EE1C56" w:rsidRPr="00537FDE">
        <w:rPr>
          <w:bCs/>
          <w:highlight w:val="lightGray"/>
        </w:rPr>
        <w:t xml:space="preserve"> работников По</w:t>
      </w:r>
      <w:r w:rsidR="00EE1C56">
        <w:rPr>
          <w:bCs/>
          <w:highlight w:val="lightGray"/>
        </w:rPr>
        <w:t>купателя</w:t>
      </w:r>
      <w:r w:rsidR="00405B7D">
        <w:rPr>
          <w:bCs/>
        </w:rPr>
        <w:t>.</w:t>
      </w:r>
    </w:p>
    <w:p w:rsidR="003C4AFF" w:rsidRDefault="003C4AFF" w:rsidP="00D62829">
      <w:pPr>
        <w:shd w:val="clear" w:color="auto" w:fill="FFFFFF"/>
        <w:spacing w:line="280" w:lineRule="exact"/>
        <w:ind w:firstLine="539"/>
        <w:jc w:val="center"/>
        <w:rPr>
          <w:rFonts w:ascii="Times New Roman" w:hAnsi="Times New Roman"/>
          <w:b/>
          <w:spacing w:val="-13"/>
          <w:sz w:val="24"/>
          <w:szCs w:val="24"/>
        </w:rPr>
      </w:pPr>
    </w:p>
    <w:p w:rsidR="00D62829" w:rsidRPr="00BB5B3B" w:rsidRDefault="00D62829" w:rsidP="00D62829">
      <w:pPr>
        <w:shd w:val="clear" w:color="auto" w:fill="FFFFFF"/>
        <w:spacing w:line="280" w:lineRule="exact"/>
        <w:ind w:firstLine="539"/>
        <w:jc w:val="center"/>
        <w:rPr>
          <w:rFonts w:ascii="Times New Roman" w:hAnsi="Times New Roman"/>
          <w:b/>
          <w:bCs/>
          <w:spacing w:val="-1"/>
          <w:sz w:val="24"/>
          <w:szCs w:val="24"/>
        </w:rPr>
      </w:pPr>
      <w:r w:rsidRPr="00BB5B3B">
        <w:rPr>
          <w:rFonts w:ascii="Times New Roman" w:hAnsi="Times New Roman"/>
          <w:b/>
          <w:spacing w:val="-13"/>
          <w:sz w:val="24"/>
          <w:szCs w:val="24"/>
        </w:rPr>
        <w:t>1</w:t>
      </w:r>
      <w:r>
        <w:rPr>
          <w:rFonts w:ascii="Times New Roman" w:hAnsi="Times New Roman"/>
          <w:b/>
          <w:spacing w:val="-13"/>
          <w:sz w:val="24"/>
          <w:szCs w:val="24"/>
        </w:rPr>
        <w:t>5</w:t>
      </w:r>
      <w:r w:rsidRPr="00BB5B3B">
        <w:rPr>
          <w:rFonts w:ascii="Times New Roman" w:hAnsi="Times New Roman"/>
          <w:b/>
          <w:spacing w:val="-13"/>
          <w:sz w:val="24"/>
          <w:szCs w:val="24"/>
        </w:rPr>
        <w:t xml:space="preserve">.  </w:t>
      </w:r>
      <w:r w:rsidRPr="00BB5B3B">
        <w:rPr>
          <w:rFonts w:ascii="Times New Roman" w:hAnsi="Times New Roman"/>
          <w:b/>
          <w:bCs/>
          <w:spacing w:val="-10"/>
          <w:sz w:val="24"/>
          <w:szCs w:val="24"/>
        </w:rPr>
        <w:t xml:space="preserve">ЮРИДИЧЕСКИЕ АДРЕСА,  БАНКОВСКИЕ </w:t>
      </w:r>
      <w:r w:rsidRPr="00BB5B3B">
        <w:rPr>
          <w:rFonts w:ascii="Times New Roman" w:hAnsi="Times New Roman"/>
          <w:b/>
          <w:bCs/>
          <w:spacing w:val="-1"/>
          <w:sz w:val="24"/>
          <w:szCs w:val="24"/>
        </w:rPr>
        <w:t>РЕКВИЗИТЫ СТОРОН, ПОДПИСИ СТОРОН</w:t>
      </w:r>
    </w:p>
    <w:p w:rsidR="00D62829" w:rsidRPr="00BB5B3B" w:rsidRDefault="00D62829" w:rsidP="00D62829">
      <w:pPr>
        <w:shd w:val="clear" w:color="auto" w:fill="FFFFFF"/>
        <w:spacing w:before="100" w:line="283" w:lineRule="exact"/>
        <w:ind w:right="11" w:firstLine="709"/>
        <w:rPr>
          <w:rFonts w:ascii="Times New Roman" w:hAnsi="Times New Roman"/>
          <w:b/>
          <w:bCs/>
          <w:spacing w:val="-1"/>
          <w:sz w:val="24"/>
          <w:szCs w:val="24"/>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20"/>
        <w:gridCol w:w="425"/>
        <w:gridCol w:w="4820"/>
      </w:tblGrid>
      <w:tr w:rsidR="00D62829" w:rsidRPr="00BB5B3B" w:rsidTr="00CD0CA6">
        <w:tc>
          <w:tcPr>
            <w:tcW w:w="4820" w:type="dxa"/>
            <w:tcBorders>
              <w:top w:val="nil"/>
              <w:bottom w:val="nil"/>
            </w:tcBorders>
          </w:tcPr>
          <w:p w:rsidR="00D62829" w:rsidRPr="00BB5B3B" w:rsidRDefault="00D62829" w:rsidP="00CD0CA6">
            <w:pPr>
              <w:pStyle w:val="BodyText21"/>
              <w:rPr>
                <w:b/>
                <w:sz w:val="22"/>
                <w:szCs w:val="22"/>
              </w:rPr>
            </w:pPr>
            <w:r>
              <w:rPr>
                <w:b/>
                <w:sz w:val="22"/>
                <w:szCs w:val="22"/>
              </w:rPr>
              <w:t>ПОКУПАТЕЛЬ</w:t>
            </w:r>
          </w:p>
          <w:p w:rsidR="00D62829" w:rsidRPr="00BB5B3B" w:rsidRDefault="00D62829" w:rsidP="00CD0CA6">
            <w:pPr>
              <w:pStyle w:val="BodyText21"/>
              <w:rPr>
                <w:b/>
                <w:sz w:val="22"/>
                <w:szCs w:val="22"/>
              </w:rPr>
            </w:pPr>
          </w:p>
        </w:tc>
        <w:tc>
          <w:tcPr>
            <w:tcW w:w="425" w:type="dxa"/>
            <w:tcBorders>
              <w:top w:val="nil"/>
              <w:bottom w:val="nil"/>
            </w:tcBorders>
          </w:tcPr>
          <w:p w:rsidR="00D62829" w:rsidRPr="00BB5B3B" w:rsidRDefault="00D62829" w:rsidP="00CD0CA6">
            <w:pPr>
              <w:pStyle w:val="af4"/>
              <w:rPr>
                <w:i/>
                <w:color w:val="000080"/>
              </w:rPr>
            </w:pPr>
          </w:p>
        </w:tc>
        <w:tc>
          <w:tcPr>
            <w:tcW w:w="4820" w:type="dxa"/>
            <w:tcBorders>
              <w:top w:val="nil"/>
              <w:bottom w:val="nil"/>
            </w:tcBorders>
          </w:tcPr>
          <w:p w:rsidR="00D62829" w:rsidRPr="00BB5B3B" w:rsidRDefault="00D62829" w:rsidP="00CD0CA6">
            <w:pPr>
              <w:rPr>
                <w:rFonts w:ascii="Times New Roman" w:hAnsi="Times New Roman"/>
                <w:b/>
              </w:rPr>
            </w:pPr>
            <w:r>
              <w:rPr>
                <w:rFonts w:ascii="Times New Roman" w:hAnsi="Times New Roman"/>
                <w:b/>
              </w:rPr>
              <w:t>ПРОДАВЕЦ</w:t>
            </w:r>
          </w:p>
          <w:p w:rsidR="00D62829" w:rsidRPr="00BB5B3B" w:rsidRDefault="00D62829" w:rsidP="00CD0CA6">
            <w:pPr>
              <w:rPr>
                <w:rFonts w:ascii="Times New Roman" w:hAnsi="Times New Roman"/>
                <w:b/>
              </w:rPr>
            </w:pPr>
          </w:p>
          <w:p w:rsidR="00D62829" w:rsidRPr="00BB5B3B" w:rsidRDefault="00D62829" w:rsidP="00CD0CA6">
            <w:pPr>
              <w:rPr>
                <w:rFonts w:ascii="Times New Roman" w:hAnsi="Times New Roman"/>
                <w:b/>
              </w:rPr>
            </w:pPr>
          </w:p>
        </w:tc>
      </w:tr>
      <w:tr w:rsidR="00D62829" w:rsidRPr="00BB5B3B" w:rsidTr="00CD0CA6">
        <w:tc>
          <w:tcPr>
            <w:tcW w:w="4820" w:type="dxa"/>
            <w:tcBorders>
              <w:top w:val="nil"/>
              <w:bottom w:val="nil"/>
            </w:tcBorders>
          </w:tcPr>
          <w:p w:rsidR="00D62829" w:rsidRPr="00BB5B3B" w:rsidRDefault="00D62829" w:rsidP="00CD0CA6">
            <w:pPr>
              <w:pStyle w:val="BodyText21"/>
              <w:rPr>
                <w:b/>
                <w:sz w:val="22"/>
                <w:szCs w:val="22"/>
              </w:rPr>
            </w:pPr>
            <w:r w:rsidRPr="00BB5B3B">
              <w:rPr>
                <w:szCs w:val="24"/>
                <w:highlight w:val="lightGray"/>
              </w:rPr>
              <w:fldChar w:fldCharType="begin">
                <w:ffData>
                  <w:name w:val=""/>
                  <w:enabled/>
                  <w:calcOnExit w:val="0"/>
                  <w:textInput/>
                </w:ffData>
              </w:fldChar>
            </w:r>
            <w:r w:rsidRPr="00BB5B3B">
              <w:rPr>
                <w:szCs w:val="24"/>
                <w:highlight w:val="lightGray"/>
              </w:rPr>
              <w:instrText xml:space="preserve"> FORMTEXT </w:instrText>
            </w:r>
            <w:r w:rsidRPr="00BB5B3B">
              <w:rPr>
                <w:szCs w:val="24"/>
                <w:highlight w:val="lightGray"/>
              </w:rPr>
            </w:r>
            <w:r w:rsidRPr="00BB5B3B">
              <w:rPr>
                <w:szCs w:val="24"/>
                <w:highlight w:val="lightGray"/>
              </w:rPr>
              <w:fldChar w:fldCharType="separate"/>
            </w:r>
            <w:r w:rsidRPr="00BB5B3B">
              <w:rPr>
                <w:noProof/>
                <w:szCs w:val="24"/>
                <w:highlight w:val="lightGray"/>
              </w:rPr>
              <w:t> </w:t>
            </w:r>
            <w:r w:rsidRPr="00BB5B3B">
              <w:rPr>
                <w:noProof/>
                <w:szCs w:val="24"/>
                <w:highlight w:val="lightGray"/>
              </w:rPr>
              <w:t> </w:t>
            </w:r>
            <w:r w:rsidRPr="00BB5B3B">
              <w:rPr>
                <w:noProof/>
                <w:szCs w:val="24"/>
                <w:highlight w:val="lightGray"/>
              </w:rPr>
              <w:t> </w:t>
            </w:r>
            <w:r w:rsidRPr="00BB5B3B">
              <w:rPr>
                <w:noProof/>
                <w:szCs w:val="24"/>
                <w:highlight w:val="lightGray"/>
              </w:rPr>
              <w:t> </w:t>
            </w:r>
            <w:r w:rsidRPr="00BB5B3B">
              <w:rPr>
                <w:noProof/>
                <w:szCs w:val="24"/>
                <w:highlight w:val="lightGray"/>
              </w:rPr>
              <w:t> </w:t>
            </w:r>
            <w:r w:rsidRPr="00BB5B3B">
              <w:rPr>
                <w:szCs w:val="24"/>
                <w:highlight w:val="lightGray"/>
              </w:rPr>
              <w:fldChar w:fldCharType="end"/>
            </w:r>
          </w:p>
        </w:tc>
        <w:tc>
          <w:tcPr>
            <w:tcW w:w="425" w:type="dxa"/>
            <w:tcBorders>
              <w:top w:val="nil"/>
              <w:bottom w:val="nil"/>
            </w:tcBorders>
          </w:tcPr>
          <w:p w:rsidR="00D62829" w:rsidRPr="00BB5B3B" w:rsidRDefault="00D62829" w:rsidP="00CD0CA6">
            <w:pPr>
              <w:pStyle w:val="af4"/>
              <w:rPr>
                <w:i/>
                <w:color w:val="000080"/>
              </w:rPr>
            </w:pPr>
          </w:p>
        </w:tc>
        <w:tc>
          <w:tcPr>
            <w:tcW w:w="4820" w:type="dxa"/>
            <w:tcBorders>
              <w:top w:val="nil"/>
              <w:bottom w:val="nil"/>
            </w:tcBorders>
          </w:tcPr>
          <w:p w:rsidR="00D62829" w:rsidRPr="00BB5B3B" w:rsidRDefault="00D62829" w:rsidP="00CD0CA6">
            <w:pPr>
              <w:pStyle w:val="BodyText21"/>
              <w:rPr>
                <w:sz w:val="22"/>
                <w:szCs w:val="22"/>
              </w:rPr>
            </w:pPr>
            <w:r w:rsidRPr="00BB5B3B">
              <w:rPr>
                <w:szCs w:val="24"/>
                <w:highlight w:val="lightGray"/>
              </w:rPr>
              <w:fldChar w:fldCharType="begin">
                <w:ffData>
                  <w:name w:val=""/>
                  <w:enabled/>
                  <w:calcOnExit w:val="0"/>
                  <w:textInput/>
                </w:ffData>
              </w:fldChar>
            </w:r>
            <w:r w:rsidRPr="00BB5B3B">
              <w:rPr>
                <w:szCs w:val="24"/>
                <w:highlight w:val="lightGray"/>
              </w:rPr>
              <w:instrText xml:space="preserve"> FORMTEXT </w:instrText>
            </w:r>
            <w:r w:rsidRPr="00BB5B3B">
              <w:rPr>
                <w:szCs w:val="24"/>
                <w:highlight w:val="lightGray"/>
              </w:rPr>
            </w:r>
            <w:r w:rsidRPr="00BB5B3B">
              <w:rPr>
                <w:szCs w:val="24"/>
                <w:highlight w:val="lightGray"/>
              </w:rPr>
              <w:fldChar w:fldCharType="separate"/>
            </w:r>
            <w:r w:rsidRPr="00BB5B3B">
              <w:rPr>
                <w:noProof/>
                <w:szCs w:val="24"/>
                <w:highlight w:val="lightGray"/>
              </w:rPr>
              <w:t> </w:t>
            </w:r>
            <w:r w:rsidRPr="00BB5B3B">
              <w:rPr>
                <w:noProof/>
                <w:szCs w:val="24"/>
                <w:highlight w:val="lightGray"/>
              </w:rPr>
              <w:t> </w:t>
            </w:r>
            <w:r w:rsidRPr="00BB5B3B">
              <w:rPr>
                <w:noProof/>
                <w:szCs w:val="24"/>
                <w:highlight w:val="lightGray"/>
              </w:rPr>
              <w:t> </w:t>
            </w:r>
            <w:r w:rsidRPr="00BB5B3B">
              <w:rPr>
                <w:noProof/>
                <w:szCs w:val="24"/>
                <w:highlight w:val="lightGray"/>
              </w:rPr>
              <w:t> </w:t>
            </w:r>
            <w:r w:rsidRPr="00BB5B3B">
              <w:rPr>
                <w:noProof/>
                <w:szCs w:val="24"/>
                <w:highlight w:val="lightGray"/>
              </w:rPr>
              <w:t> </w:t>
            </w:r>
            <w:r w:rsidRPr="00BB5B3B">
              <w:rPr>
                <w:szCs w:val="24"/>
                <w:highlight w:val="lightGray"/>
              </w:rPr>
              <w:fldChar w:fldCharType="end"/>
            </w:r>
          </w:p>
          <w:p w:rsidR="00D62829" w:rsidRPr="00BB5B3B" w:rsidRDefault="00D62829" w:rsidP="00CD0CA6">
            <w:pPr>
              <w:rPr>
                <w:rFonts w:ascii="Times New Roman" w:hAnsi="Times New Roman"/>
                <w:b/>
                <w:sz w:val="16"/>
                <w:szCs w:val="16"/>
                <w:lang w:val="en-US"/>
              </w:rPr>
            </w:pPr>
          </w:p>
        </w:tc>
      </w:tr>
      <w:tr w:rsidR="00D62829" w:rsidRPr="00BB5B3B" w:rsidTr="00CD0CA6">
        <w:tc>
          <w:tcPr>
            <w:tcW w:w="4820" w:type="dxa"/>
            <w:tcBorders>
              <w:top w:val="nil"/>
              <w:bottom w:val="nil"/>
            </w:tcBorders>
          </w:tcPr>
          <w:p w:rsidR="00D62829" w:rsidRPr="00BB5B3B" w:rsidRDefault="00D62829" w:rsidP="00CD0CA6">
            <w:pPr>
              <w:pStyle w:val="BodyText21"/>
              <w:rPr>
                <w:sz w:val="22"/>
                <w:szCs w:val="22"/>
              </w:rPr>
            </w:pPr>
            <w:r w:rsidRPr="00BB5B3B">
              <w:rPr>
                <w:b/>
                <w:sz w:val="22"/>
                <w:szCs w:val="22"/>
              </w:rPr>
              <w:t>Адрес юридического лица:</w:t>
            </w:r>
            <w:r w:rsidRPr="00BB5B3B">
              <w:rPr>
                <w:szCs w:val="24"/>
                <w:highlight w:val="lightGray"/>
              </w:rPr>
              <w:fldChar w:fldCharType="begin">
                <w:ffData>
                  <w:name w:val=""/>
                  <w:enabled/>
                  <w:calcOnExit w:val="0"/>
                  <w:textInput/>
                </w:ffData>
              </w:fldChar>
            </w:r>
            <w:r w:rsidRPr="00BB5B3B">
              <w:rPr>
                <w:szCs w:val="24"/>
                <w:highlight w:val="lightGray"/>
              </w:rPr>
              <w:instrText xml:space="preserve"> FORMTEXT </w:instrText>
            </w:r>
            <w:r w:rsidRPr="00BB5B3B">
              <w:rPr>
                <w:szCs w:val="24"/>
                <w:highlight w:val="lightGray"/>
              </w:rPr>
            </w:r>
            <w:r w:rsidRPr="00BB5B3B">
              <w:rPr>
                <w:szCs w:val="24"/>
                <w:highlight w:val="lightGray"/>
              </w:rPr>
              <w:fldChar w:fldCharType="separate"/>
            </w:r>
            <w:r w:rsidRPr="00BB5B3B">
              <w:rPr>
                <w:noProof/>
                <w:szCs w:val="24"/>
                <w:highlight w:val="lightGray"/>
              </w:rPr>
              <w:t> </w:t>
            </w:r>
            <w:r w:rsidRPr="00BB5B3B">
              <w:rPr>
                <w:noProof/>
                <w:szCs w:val="24"/>
                <w:highlight w:val="lightGray"/>
              </w:rPr>
              <w:t> </w:t>
            </w:r>
            <w:r w:rsidRPr="00BB5B3B">
              <w:rPr>
                <w:noProof/>
                <w:szCs w:val="24"/>
                <w:highlight w:val="lightGray"/>
              </w:rPr>
              <w:t> </w:t>
            </w:r>
            <w:r w:rsidRPr="00BB5B3B">
              <w:rPr>
                <w:noProof/>
                <w:szCs w:val="24"/>
                <w:highlight w:val="lightGray"/>
              </w:rPr>
              <w:t> </w:t>
            </w:r>
            <w:r w:rsidRPr="00BB5B3B">
              <w:rPr>
                <w:noProof/>
                <w:szCs w:val="24"/>
                <w:highlight w:val="lightGray"/>
              </w:rPr>
              <w:t> </w:t>
            </w:r>
            <w:r w:rsidRPr="00BB5B3B">
              <w:rPr>
                <w:szCs w:val="24"/>
                <w:highlight w:val="lightGray"/>
              </w:rPr>
              <w:fldChar w:fldCharType="end"/>
            </w:r>
          </w:p>
          <w:p w:rsidR="00D62829" w:rsidRPr="00BB5B3B" w:rsidRDefault="00D62829" w:rsidP="00CD0CA6">
            <w:pPr>
              <w:pStyle w:val="BodyText21"/>
              <w:rPr>
                <w:sz w:val="22"/>
                <w:szCs w:val="22"/>
              </w:rPr>
            </w:pPr>
            <w:r w:rsidRPr="00BB5B3B">
              <w:rPr>
                <w:b/>
                <w:sz w:val="22"/>
                <w:szCs w:val="22"/>
              </w:rPr>
              <w:t>Почтовый адрес:</w:t>
            </w:r>
            <w:r w:rsidRPr="00BB5B3B">
              <w:rPr>
                <w:szCs w:val="24"/>
                <w:highlight w:val="lightGray"/>
              </w:rPr>
              <w:fldChar w:fldCharType="begin">
                <w:ffData>
                  <w:name w:val=""/>
                  <w:enabled/>
                  <w:calcOnExit w:val="0"/>
                  <w:textInput/>
                </w:ffData>
              </w:fldChar>
            </w:r>
            <w:r w:rsidRPr="00BB5B3B">
              <w:rPr>
                <w:szCs w:val="24"/>
                <w:highlight w:val="lightGray"/>
              </w:rPr>
              <w:instrText xml:space="preserve"> FORMTEXT </w:instrText>
            </w:r>
            <w:r w:rsidRPr="00BB5B3B">
              <w:rPr>
                <w:szCs w:val="24"/>
                <w:highlight w:val="lightGray"/>
              </w:rPr>
            </w:r>
            <w:r w:rsidRPr="00BB5B3B">
              <w:rPr>
                <w:szCs w:val="24"/>
                <w:highlight w:val="lightGray"/>
              </w:rPr>
              <w:fldChar w:fldCharType="separate"/>
            </w:r>
            <w:r w:rsidRPr="00BB5B3B">
              <w:rPr>
                <w:noProof/>
                <w:szCs w:val="24"/>
                <w:highlight w:val="lightGray"/>
              </w:rPr>
              <w:t> </w:t>
            </w:r>
            <w:r w:rsidRPr="00BB5B3B">
              <w:rPr>
                <w:noProof/>
                <w:szCs w:val="24"/>
                <w:highlight w:val="lightGray"/>
              </w:rPr>
              <w:t> </w:t>
            </w:r>
            <w:r w:rsidRPr="00BB5B3B">
              <w:rPr>
                <w:noProof/>
                <w:szCs w:val="24"/>
                <w:highlight w:val="lightGray"/>
              </w:rPr>
              <w:t> </w:t>
            </w:r>
            <w:r w:rsidRPr="00BB5B3B">
              <w:rPr>
                <w:noProof/>
                <w:szCs w:val="24"/>
                <w:highlight w:val="lightGray"/>
              </w:rPr>
              <w:t> </w:t>
            </w:r>
            <w:r w:rsidRPr="00BB5B3B">
              <w:rPr>
                <w:noProof/>
                <w:szCs w:val="24"/>
                <w:highlight w:val="lightGray"/>
              </w:rPr>
              <w:t> </w:t>
            </w:r>
            <w:r w:rsidRPr="00BB5B3B">
              <w:rPr>
                <w:szCs w:val="24"/>
                <w:highlight w:val="lightGray"/>
              </w:rPr>
              <w:fldChar w:fldCharType="end"/>
            </w:r>
          </w:p>
          <w:p w:rsidR="00D62829" w:rsidRPr="00BB5B3B" w:rsidRDefault="00D62829" w:rsidP="00CD0CA6">
            <w:pPr>
              <w:pStyle w:val="BodyText21"/>
              <w:rPr>
                <w:sz w:val="22"/>
                <w:szCs w:val="22"/>
              </w:rPr>
            </w:pPr>
            <w:r w:rsidRPr="00BB5B3B">
              <w:rPr>
                <w:sz w:val="22"/>
                <w:szCs w:val="22"/>
              </w:rPr>
              <w:t xml:space="preserve">ИНН </w:t>
            </w:r>
            <w:r w:rsidRPr="00BB5B3B">
              <w:rPr>
                <w:szCs w:val="24"/>
                <w:highlight w:val="lightGray"/>
              </w:rPr>
              <w:fldChar w:fldCharType="begin">
                <w:ffData>
                  <w:name w:val=""/>
                  <w:enabled/>
                  <w:calcOnExit w:val="0"/>
                  <w:textInput/>
                </w:ffData>
              </w:fldChar>
            </w:r>
            <w:r w:rsidRPr="00BB5B3B">
              <w:rPr>
                <w:szCs w:val="24"/>
                <w:highlight w:val="lightGray"/>
              </w:rPr>
              <w:instrText xml:space="preserve"> FORMTEXT </w:instrText>
            </w:r>
            <w:r w:rsidRPr="00BB5B3B">
              <w:rPr>
                <w:szCs w:val="24"/>
                <w:highlight w:val="lightGray"/>
              </w:rPr>
            </w:r>
            <w:r w:rsidRPr="00BB5B3B">
              <w:rPr>
                <w:szCs w:val="24"/>
                <w:highlight w:val="lightGray"/>
              </w:rPr>
              <w:fldChar w:fldCharType="separate"/>
            </w:r>
            <w:r w:rsidRPr="00BB5B3B">
              <w:rPr>
                <w:noProof/>
                <w:szCs w:val="24"/>
                <w:highlight w:val="lightGray"/>
              </w:rPr>
              <w:t> </w:t>
            </w:r>
            <w:r w:rsidRPr="00BB5B3B">
              <w:rPr>
                <w:noProof/>
                <w:szCs w:val="24"/>
                <w:highlight w:val="lightGray"/>
              </w:rPr>
              <w:t> </w:t>
            </w:r>
            <w:r w:rsidRPr="00BB5B3B">
              <w:rPr>
                <w:noProof/>
                <w:szCs w:val="24"/>
                <w:highlight w:val="lightGray"/>
              </w:rPr>
              <w:t> </w:t>
            </w:r>
            <w:r w:rsidRPr="00BB5B3B">
              <w:rPr>
                <w:noProof/>
                <w:szCs w:val="24"/>
                <w:highlight w:val="lightGray"/>
              </w:rPr>
              <w:t> </w:t>
            </w:r>
            <w:r w:rsidRPr="00BB5B3B">
              <w:rPr>
                <w:noProof/>
                <w:szCs w:val="24"/>
                <w:highlight w:val="lightGray"/>
              </w:rPr>
              <w:t> </w:t>
            </w:r>
            <w:r w:rsidRPr="00BB5B3B">
              <w:rPr>
                <w:szCs w:val="24"/>
                <w:highlight w:val="lightGray"/>
              </w:rPr>
              <w:fldChar w:fldCharType="end"/>
            </w:r>
          </w:p>
          <w:p w:rsidR="00D62829" w:rsidRPr="00BB5B3B" w:rsidRDefault="00D62829" w:rsidP="00CD0CA6">
            <w:pPr>
              <w:pStyle w:val="BodyText21"/>
              <w:rPr>
                <w:sz w:val="22"/>
                <w:szCs w:val="22"/>
              </w:rPr>
            </w:pPr>
            <w:r w:rsidRPr="00BB5B3B">
              <w:rPr>
                <w:sz w:val="22"/>
                <w:szCs w:val="22"/>
              </w:rPr>
              <w:t xml:space="preserve">КПП </w:t>
            </w:r>
            <w:r w:rsidRPr="00BB5B3B">
              <w:rPr>
                <w:szCs w:val="24"/>
                <w:highlight w:val="lightGray"/>
              </w:rPr>
              <w:fldChar w:fldCharType="begin">
                <w:ffData>
                  <w:name w:val=""/>
                  <w:enabled/>
                  <w:calcOnExit w:val="0"/>
                  <w:textInput/>
                </w:ffData>
              </w:fldChar>
            </w:r>
            <w:r w:rsidRPr="00BB5B3B">
              <w:rPr>
                <w:szCs w:val="24"/>
                <w:highlight w:val="lightGray"/>
              </w:rPr>
              <w:instrText xml:space="preserve"> FORMTEXT </w:instrText>
            </w:r>
            <w:r w:rsidRPr="00BB5B3B">
              <w:rPr>
                <w:szCs w:val="24"/>
                <w:highlight w:val="lightGray"/>
              </w:rPr>
            </w:r>
            <w:r w:rsidRPr="00BB5B3B">
              <w:rPr>
                <w:szCs w:val="24"/>
                <w:highlight w:val="lightGray"/>
              </w:rPr>
              <w:fldChar w:fldCharType="separate"/>
            </w:r>
            <w:r w:rsidRPr="00BB5B3B">
              <w:rPr>
                <w:noProof/>
                <w:szCs w:val="24"/>
                <w:highlight w:val="lightGray"/>
              </w:rPr>
              <w:t> </w:t>
            </w:r>
            <w:r w:rsidRPr="00BB5B3B">
              <w:rPr>
                <w:noProof/>
                <w:szCs w:val="24"/>
                <w:highlight w:val="lightGray"/>
              </w:rPr>
              <w:t> </w:t>
            </w:r>
            <w:r w:rsidRPr="00BB5B3B">
              <w:rPr>
                <w:noProof/>
                <w:szCs w:val="24"/>
                <w:highlight w:val="lightGray"/>
              </w:rPr>
              <w:t> </w:t>
            </w:r>
            <w:r w:rsidRPr="00BB5B3B">
              <w:rPr>
                <w:noProof/>
                <w:szCs w:val="24"/>
                <w:highlight w:val="lightGray"/>
              </w:rPr>
              <w:t> </w:t>
            </w:r>
            <w:r w:rsidRPr="00BB5B3B">
              <w:rPr>
                <w:noProof/>
                <w:szCs w:val="24"/>
                <w:highlight w:val="lightGray"/>
              </w:rPr>
              <w:t> </w:t>
            </w:r>
            <w:r w:rsidRPr="00BB5B3B">
              <w:rPr>
                <w:szCs w:val="24"/>
                <w:highlight w:val="lightGray"/>
              </w:rPr>
              <w:fldChar w:fldCharType="end"/>
            </w:r>
          </w:p>
          <w:p w:rsidR="00D62829" w:rsidRPr="00BB5B3B" w:rsidRDefault="00D62829" w:rsidP="00CD0CA6">
            <w:pPr>
              <w:pStyle w:val="BodyText21"/>
              <w:rPr>
                <w:sz w:val="22"/>
                <w:szCs w:val="22"/>
              </w:rPr>
            </w:pPr>
            <w:r w:rsidRPr="00BB5B3B">
              <w:rPr>
                <w:sz w:val="22"/>
                <w:szCs w:val="22"/>
              </w:rPr>
              <w:t>ОГРН</w:t>
            </w:r>
            <w:r w:rsidRPr="00BB5B3B">
              <w:rPr>
                <w:sz w:val="22"/>
                <w:szCs w:val="22"/>
                <w:highlight w:val="lightGray"/>
              </w:rPr>
              <w:t>______</w:t>
            </w:r>
          </w:p>
          <w:p w:rsidR="00D62829" w:rsidRPr="00BB5B3B" w:rsidRDefault="00D62829" w:rsidP="00CD0CA6">
            <w:pPr>
              <w:pStyle w:val="BodyText21"/>
              <w:rPr>
                <w:sz w:val="22"/>
                <w:szCs w:val="22"/>
              </w:rPr>
            </w:pPr>
            <w:r w:rsidRPr="00BB5B3B">
              <w:rPr>
                <w:sz w:val="22"/>
                <w:szCs w:val="22"/>
              </w:rPr>
              <w:t>тел./факс</w:t>
            </w:r>
            <w:r w:rsidRPr="00BB5B3B">
              <w:rPr>
                <w:sz w:val="22"/>
                <w:szCs w:val="22"/>
                <w:highlight w:val="lightGray"/>
              </w:rPr>
              <w:t>_______</w:t>
            </w:r>
          </w:p>
          <w:p w:rsidR="00D62829" w:rsidRPr="00BB5B3B" w:rsidRDefault="00D62829" w:rsidP="00CD0CA6">
            <w:pPr>
              <w:pStyle w:val="BodyText21"/>
              <w:rPr>
                <w:color w:val="FF0000"/>
                <w:sz w:val="22"/>
                <w:szCs w:val="22"/>
              </w:rPr>
            </w:pPr>
            <w:r w:rsidRPr="00BB5B3B">
              <w:rPr>
                <w:sz w:val="22"/>
                <w:szCs w:val="22"/>
              </w:rPr>
              <w:t>адрес эл. почты</w:t>
            </w:r>
            <w:r w:rsidRPr="00BB5B3B">
              <w:rPr>
                <w:sz w:val="22"/>
                <w:szCs w:val="22"/>
                <w:highlight w:val="lightGray"/>
              </w:rPr>
              <w:t>______</w:t>
            </w:r>
          </w:p>
          <w:p w:rsidR="00D62829" w:rsidRPr="00BB5B3B" w:rsidRDefault="00D62829" w:rsidP="00CD0CA6">
            <w:pPr>
              <w:pStyle w:val="BodyText21"/>
              <w:rPr>
                <w:b/>
                <w:sz w:val="22"/>
                <w:szCs w:val="22"/>
              </w:rPr>
            </w:pPr>
          </w:p>
        </w:tc>
        <w:tc>
          <w:tcPr>
            <w:tcW w:w="425" w:type="dxa"/>
            <w:tcBorders>
              <w:top w:val="nil"/>
              <w:bottom w:val="nil"/>
            </w:tcBorders>
          </w:tcPr>
          <w:p w:rsidR="00D62829" w:rsidRPr="00BB5B3B" w:rsidRDefault="00D62829" w:rsidP="00CD0CA6">
            <w:pPr>
              <w:pStyle w:val="af4"/>
              <w:rPr>
                <w:i/>
                <w:color w:val="000080"/>
              </w:rPr>
            </w:pPr>
          </w:p>
        </w:tc>
        <w:tc>
          <w:tcPr>
            <w:tcW w:w="4820" w:type="dxa"/>
            <w:tcBorders>
              <w:top w:val="nil"/>
              <w:bottom w:val="nil"/>
            </w:tcBorders>
          </w:tcPr>
          <w:p w:rsidR="00D62829" w:rsidRPr="00BB5B3B" w:rsidRDefault="00D62829" w:rsidP="00CD0CA6">
            <w:pPr>
              <w:pStyle w:val="BodyText21"/>
              <w:rPr>
                <w:sz w:val="22"/>
                <w:szCs w:val="22"/>
              </w:rPr>
            </w:pPr>
            <w:r w:rsidRPr="00BB5B3B">
              <w:rPr>
                <w:b/>
                <w:sz w:val="22"/>
                <w:szCs w:val="22"/>
              </w:rPr>
              <w:t>Адрес юридического лица:</w:t>
            </w:r>
            <w:r w:rsidRPr="00BB5B3B">
              <w:rPr>
                <w:szCs w:val="24"/>
                <w:highlight w:val="lightGray"/>
              </w:rPr>
              <w:fldChar w:fldCharType="begin">
                <w:ffData>
                  <w:name w:val="ТекстовоеПоле95"/>
                  <w:enabled/>
                  <w:calcOnExit w:val="0"/>
                  <w:textInput/>
                </w:ffData>
              </w:fldChar>
            </w:r>
            <w:r w:rsidRPr="00BB5B3B">
              <w:rPr>
                <w:szCs w:val="24"/>
                <w:highlight w:val="lightGray"/>
              </w:rPr>
              <w:instrText xml:space="preserve"> FORMTEXT </w:instrText>
            </w:r>
            <w:r w:rsidRPr="00BB5B3B">
              <w:rPr>
                <w:szCs w:val="24"/>
                <w:highlight w:val="lightGray"/>
              </w:rPr>
            </w:r>
            <w:r w:rsidRPr="00BB5B3B">
              <w:rPr>
                <w:szCs w:val="24"/>
                <w:highlight w:val="lightGray"/>
              </w:rPr>
              <w:fldChar w:fldCharType="separate"/>
            </w:r>
            <w:r w:rsidRPr="00BB5B3B">
              <w:rPr>
                <w:noProof/>
                <w:szCs w:val="24"/>
                <w:highlight w:val="lightGray"/>
              </w:rPr>
              <w:t> </w:t>
            </w:r>
            <w:r w:rsidRPr="00BB5B3B">
              <w:rPr>
                <w:noProof/>
                <w:szCs w:val="24"/>
                <w:highlight w:val="lightGray"/>
              </w:rPr>
              <w:t> </w:t>
            </w:r>
            <w:r w:rsidRPr="00BB5B3B">
              <w:rPr>
                <w:noProof/>
                <w:szCs w:val="24"/>
                <w:highlight w:val="lightGray"/>
              </w:rPr>
              <w:t> </w:t>
            </w:r>
            <w:r w:rsidRPr="00BB5B3B">
              <w:rPr>
                <w:noProof/>
                <w:szCs w:val="24"/>
                <w:highlight w:val="lightGray"/>
              </w:rPr>
              <w:t> </w:t>
            </w:r>
            <w:r w:rsidRPr="00BB5B3B">
              <w:rPr>
                <w:noProof/>
                <w:szCs w:val="24"/>
                <w:highlight w:val="lightGray"/>
              </w:rPr>
              <w:t> </w:t>
            </w:r>
            <w:r w:rsidRPr="00BB5B3B">
              <w:rPr>
                <w:szCs w:val="24"/>
                <w:highlight w:val="lightGray"/>
              </w:rPr>
              <w:fldChar w:fldCharType="end"/>
            </w:r>
          </w:p>
          <w:p w:rsidR="00D62829" w:rsidRPr="00BB5B3B" w:rsidRDefault="00D62829" w:rsidP="00CD0CA6">
            <w:pPr>
              <w:pStyle w:val="BodyText21"/>
              <w:rPr>
                <w:b/>
                <w:sz w:val="22"/>
                <w:szCs w:val="22"/>
              </w:rPr>
            </w:pPr>
            <w:r w:rsidRPr="00BB5B3B">
              <w:rPr>
                <w:b/>
                <w:sz w:val="22"/>
                <w:szCs w:val="22"/>
              </w:rPr>
              <w:t xml:space="preserve">Почтовый адрес: </w:t>
            </w:r>
            <w:r w:rsidRPr="00BB5B3B">
              <w:rPr>
                <w:szCs w:val="24"/>
                <w:highlight w:val="lightGray"/>
              </w:rPr>
              <w:fldChar w:fldCharType="begin">
                <w:ffData>
                  <w:name w:val="ТекстовоеПоле95"/>
                  <w:enabled/>
                  <w:calcOnExit w:val="0"/>
                  <w:textInput/>
                </w:ffData>
              </w:fldChar>
            </w:r>
            <w:r w:rsidRPr="00BB5B3B">
              <w:rPr>
                <w:szCs w:val="24"/>
                <w:highlight w:val="lightGray"/>
              </w:rPr>
              <w:instrText xml:space="preserve"> FORMTEXT </w:instrText>
            </w:r>
            <w:r w:rsidRPr="00BB5B3B">
              <w:rPr>
                <w:szCs w:val="24"/>
                <w:highlight w:val="lightGray"/>
              </w:rPr>
            </w:r>
            <w:r w:rsidRPr="00BB5B3B">
              <w:rPr>
                <w:szCs w:val="24"/>
                <w:highlight w:val="lightGray"/>
              </w:rPr>
              <w:fldChar w:fldCharType="separate"/>
            </w:r>
            <w:r w:rsidRPr="00BB5B3B">
              <w:rPr>
                <w:noProof/>
                <w:szCs w:val="24"/>
                <w:highlight w:val="lightGray"/>
              </w:rPr>
              <w:t> </w:t>
            </w:r>
            <w:r w:rsidRPr="00BB5B3B">
              <w:rPr>
                <w:noProof/>
                <w:szCs w:val="24"/>
                <w:highlight w:val="lightGray"/>
              </w:rPr>
              <w:t> </w:t>
            </w:r>
            <w:r w:rsidRPr="00BB5B3B">
              <w:rPr>
                <w:noProof/>
                <w:szCs w:val="24"/>
                <w:highlight w:val="lightGray"/>
              </w:rPr>
              <w:t> </w:t>
            </w:r>
            <w:r w:rsidRPr="00BB5B3B">
              <w:rPr>
                <w:noProof/>
                <w:szCs w:val="24"/>
                <w:highlight w:val="lightGray"/>
              </w:rPr>
              <w:t> </w:t>
            </w:r>
            <w:r w:rsidRPr="00BB5B3B">
              <w:rPr>
                <w:noProof/>
                <w:szCs w:val="24"/>
                <w:highlight w:val="lightGray"/>
              </w:rPr>
              <w:t> </w:t>
            </w:r>
            <w:r w:rsidRPr="00BB5B3B">
              <w:rPr>
                <w:szCs w:val="24"/>
                <w:highlight w:val="lightGray"/>
              </w:rPr>
              <w:fldChar w:fldCharType="end"/>
            </w:r>
          </w:p>
          <w:p w:rsidR="00D62829" w:rsidRPr="00BB5B3B" w:rsidRDefault="00D62829" w:rsidP="00CD0CA6">
            <w:pPr>
              <w:pStyle w:val="BodyText21"/>
              <w:rPr>
                <w:sz w:val="22"/>
                <w:szCs w:val="22"/>
              </w:rPr>
            </w:pPr>
            <w:r w:rsidRPr="00BB5B3B">
              <w:rPr>
                <w:sz w:val="22"/>
                <w:szCs w:val="22"/>
              </w:rPr>
              <w:t xml:space="preserve">ИНН </w:t>
            </w:r>
            <w:r w:rsidRPr="00BB5B3B">
              <w:rPr>
                <w:szCs w:val="24"/>
                <w:highlight w:val="lightGray"/>
              </w:rPr>
              <w:fldChar w:fldCharType="begin">
                <w:ffData>
                  <w:name w:val="ТекстовоеПоле95"/>
                  <w:enabled/>
                  <w:calcOnExit w:val="0"/>
                  <w:textInput/>
                </w:ffData>
              </w:fldChar>
            </w:r>
            <w:r w:rsidRPr="00BB5B3B">
              <w:rPr>
                <w:szCs w:val="24"/>
                <w:highlight w:val="lightGray"/>
              </w:rPr>
              <w:instrText xml:space="preserve"> FORMTEXT </w:instrText>
            </w:r>
            <w:r w:rsidRPr="00BB5B3B">
              <w:rPr>
                <w:szCs w:val="24"/>
                <w:highlight w:val="lightGray"/>
              </w:rPr>
            </w:r>
            <w:r w:rsidRPr="00BB5B3B">
              <w:rPr>
                <w:szCs w:val="24"/>
                <w:highlight w:val="lightGray"/>
              </w:rPr>
              <w:fldChar w:fldCharType="separate"/>
            </w:r>
            <w:r w:rsidRPr="00BB5B3B">
              <w:rPr>
                <w:noProof/>
                <w:szCs w:val="24"/>
                <w:highlight w:val="lightGray"/>
              </w:rPr>
              <w:t> </w:t>
            </w:r>
            <w:r w:rsidRPr="00BB5B3B">
              <w:rPr>
                <w:noProof/>
                <w:szCs w:val="24"/>
                <w:highlight w:val="lightGray"/>
              </w:rPr>
              <w:t> </w:t>
            </w:r>
            <w:r w:rsidRPr="00BB5B3B">
              <w:rPr>
                <w:noProof/>
                <w:szCs w:val="24"/>
                <w:highlight w:val="lightGray"/>
              </w:rPr>
              <w:t> </w:t>
            </w:r>
            <w:r w:rsidRPr="00BB5B3B">
              <w:rPr>
                <w:noProof/>
                <w:szCs w:val="24"/>
                <w:highlight w:val="lightGray"/>
              </w:rPr>
              <w:t> </w:t>
            </w:r>
            <w:r w:rsidRPr="00BB5B3B">
              <w:rPr>
                <w:noProof/>
                <w:szCs w:val="24"/>
                <w:highlight w:val="lightGray"/>
              </w:rPr>
              <w:t> </w:t>
            </w:r>
            <w:r w:rsidRPr="00BB5B3B">
              <w:rPr>
                <w:szCs w:val="24"/>
                <w:highlight w:val="lightGray"/>
              </w:rPr>
              <w:fldChar w:fldCharType="end"/>
            </w:r>
          </w:p>
          <w:p w:rsidR="00D62829" w:rsidRPr="00BB5B3B" w:rsidRDefault="00D62829" w:rsidP="00CD0CA6">
            <w:pPr>
              <w:pStyle w:val="BodyText21"/>
              <w:rPr>
                <w:sz w:val="22"/>
                <w:szCs w:val="22"/>
              </w:rPr>
            </w:pPr>
            <w:r w:rsidRPr="00BB5B3B">
              <w:rPr>
                <w:sz w:val="22"/>
                <w:szCs w:val="22"/>
              </w:rPr>
              <w:t xml:space="preserve">КПП </w:t>
            </w:r>
            <w:r w:rsidRPr="00BB5B3B">
              <w:rPr>
                <w:szCs w:val="24"/>
                <w:highlight w:val="lightGray"/>
              </w:rPr>
              <w:fldChar w:fldCharType="begin">
                <w:ffData>
                  <w:name w:val="ТекстовоеПоле95"/>
                  <w:enabled/>
                  <w:calcOnExit w:val="0"/>
                  <w:textInput/>
                </w:ffData>
              </w:fldChar>
            </w:r>
            <w:r w:rsidRPr="00BB5B3B">
              <w:rPr>
                <w:szCs w:val="24"/>
                <w:highlight w:val="lightGray"/>
              </w:rPr>
              <w:instrText xml:space="preserve"> FORMTEXT </w:instrText>
            </w:r>
            <w:r w:rsidRPr="00BB5B3B">
              <w:rPr>
                <w:szCs w:val="24"/>
                <w:highlight w:val="lightGray"/>
              </w:rPr>
            </w:r>
            <w:r w:rsidRPr="00BB5B3B">
              <w:rPr>
                <w:szCs w:val="24"/>
                <w:highlight w:val="lightGray"/>
              </w:rPr>
              <w:fldChar w:fldCharType="separate"/>
            </w:r>
            <w:r w:rsidRPr="00BB5B3B">
              <w:rPr>
                <w:noProof/>
                <w:szCs w:val="24"/>
                <w:highlight w:val="lightGray"/>
              </w:rPr>
              <w:t> </w:t>
            </w:r>
            <w:r w:rsidRPr="00BB5B3B">
              <w:rPr>
                <w:noProof/>
                <w:szCs w:val="24"/>
                <w:highlight w:val="lightGray"/>
              </w:rPr>
              <w:t> </w:t>
            </w:r>
            <w:r w:rsidRPr="00BB5B3B">
              <w:rPr>
                <w:noProof/>
                <w:szCs w:val="24"/>
                <w:highlight w:val="lightGray"/>
              </w:rPr>
              <w:t> </w:t>
            </w:r>
            <w:r w:rsidRPr="00BB5B3B">
              <w:rPr>
                <w:noProof/>
                <w:szCs w:val="24"/>
                <w:highlight w:val="lightGray"/>
              </w:rPr>
              <w:t> </w:t>
            </w:r>
            <w:r w:rsidRPr="00BB5B3B">
              <w:rPr>
                <w:noProof/>
                <w:szCs w:val="24"/>
                <w:highlight w:val="lightGray"/>
              </w:rPr>
              <w:t> </w:t>
            </w:r>
            <w:r w:rsidRPr="00BB5B3B">
              <w:rPr>
                <w:szCs w:val="24"/>
                <w:highlight w:val="lightGray"/>
              </w:rPr>
              <w:fldChar w:fldCharType="end"/>
            </w:r>
          </w:p>
          <w:p w:rsidR="00D62829" w:rsidRPr="00BB5B3B" w:rsidRDefault="00D62829" w:rsidP="00CD0CA6">
            <w:pPr>
              <w:rPr>
                <w:rFonts w:ascii="Times New Roman" w:hAnsi="Times New Roman"/>
              </w:rPr>
            </w:pPr>
            <w:r w:rsidRPr="00BB5B3B">
              <w:rPr>
                <w:rFonts w:ascii="Times New Roman" w:hAnsi="Times New Roman"/>
              </w:rPr>
              <w:t>ОГРН</w:t>
            </w:r>
            <w:r w:rsidRPr="00BB5B3B">
              <w:rPr>
                <w:rFonts w:ascii="Times New Roman" w:hAnsi="Times New Roman"/>
                <w:highlight w:val="lightGray"/>
              </w:rPr>
              <w:t>_______</w:t>
            </w:r>
          </w:p>
          <w:p w:rsidR="00D62829" w:rsidRPr="00BB5B3B" w:rsidRDefault="00D62829" w:rsidP="00CD0CA6">
            <w:pPr>
              <w:pStyle w:val="BodyText21"/>
              <w:rPr>
                <w:sz w:val="22"/>
                <w:szCs w:val="22"/>
              </w:rPr>
            </w:pPr>
            <w:r w:rsidRPr="00BB5B3B">
              <w:rPr>
                <w:sz w:val="22"/>
                <w:szCs w:val="22"/>
              </w:rPr>
              <w:t>тел./факс</w:t>
            </w:r>
            <w:r w:rsidRPr="00BB5B3B">
              <w:rPr>
                <w:sz w:val="22"/>
                <w:szCs w:val="22"/>
                <w:highlight w:val="lightGray"/>
              </w:rPr>
              <w:t>_______</w:t>
            </w:r>
          </w:p>
          <w:p w:rsidR="00D62829" w:rsidRPr="00BB5B3B" w:rsidRDefault="00D62829" w:rsidP="00CD0CA6">
            <w:pPr>
              <w:pStyle w:val="BodyText21"/>
              <w:rPr>
                <w:color w:val="FF0000"/>
                <w:sz w:val="22"/>
                <w:szCs w:val="22"/>
              </w:rPr>
            </w:pPr>
            <w:r w:rsidRPr="00BB5B3B">
              <w:rPr>
                <w:sz w:val="22"/>
                <w:szCs w:val="22"/>
              </w:rPr>
              <w:t>адрес эл. почты</w:t>
            </w:r>
            <w:r w:rsidRPr="00BB5B3B">
              <w:rPr>
                <w:sz w:val="22"/>
                <w:szCs w:val="22"/>
                <w:highlight w:val="lightGray"/>
              </w:rPr>
              <w:t>______</w:t>
            </w:r>
          </w:p>
          <w:p w:rsidR="00D62829" w:rsidRPr="00BB5B3B" w:rsidRDefault="00D62829" w:rsidP="00CD0CA6">
            <w:pPr>
              <w:rPr>
                <w:rFonts w:ascii="Times New Roman" w:hAnsi="Times New Roman"/>
              </w:rPr>
            </w:pPr>
          </w:p>
        </w:tc>
      </w:tr>
      <w:tr w:rsidR="00D62829" w:rsidRPr="00BB5B3B" w:rsidTr="00CD0CA6">
        <w:tc>
          <w:tcPr>
            <w:tcW w:w="4820" w:type="dxa"/>
            <w:tcBorders>
              <w:top w:val="nil"/>
              <w:bottom w:val="nil"/>
            </w:tcBorders>
          </w:tcPr>
          <w:p w:rsidR="00D62829" w:rsidRPr="00BB5B3B" w:rsidRDefault="00D62829" w:rsidP="00CD0CA6">
            <w:pPr>
              <w:pStyle w:val="BodyText21"/>
              <w:rPr>
                <w:b/>
                <w:sz w:val="22"/>
                <w:szCs w:val="22"/>
              </w:rPr>
            </w:pPr>
            <w:r w:rsidRPr="00BB5B3B">
              <w:rPr>
                <w:b/>
                <w:sz w:val="22"/>
                <w:szCs w:val="22"/>
              </w:rPr>
              <w:lastRenderedPageBreak/>
              <w:t>Банковские реквизиты:</w:t>
            </w:r>
          </w:p>
          <w:p w:rsidR="00D62829" w:rsidRPr="00BB5B3B" w:rsidRDefault="00D62829" w:rsidP="00CD0CA6">
            <w:pPr>
              <w:pStyle w:val="BodyText21"/>
              <w:rPr>
                <w:szCs w:val="24"/>
              </w:rPr>
            </w:pPr>
            <w:proofErr w:type="gramStart"/>
            <w:r w:rsidRPr="00BB5B3B">
              <w:rPr>
                <w:sz w:val="22"/>
              </w:rPr>
              <w:t>р</w:t>
            </w:r>
            <w:proofErr w:type="gramEnd"/>
            <w:r w:rsidRPr="00BB5B3B">
              <w:rPr>
                <w:sz w:val="22"/>
              </w:rPr>
              <w:t xml:space="preserve">/с </w:t>
            </w:r>
            <w:r w:rsidRPr="00BB5B3B">
              <w:rPr>
                <w:szCs w:val="24"/>
                <w:highlight w:val="lightGray"/>
              </w:rPr>
              <w:fldChar w:fldCharType="begin">
                <w:ffData>
                  <w:name w:val="ТекстовоеПоле95"/>
                  <w:enabled/>
                  <w:calcOnExit w:val="0"/>
                  <w:textInput/>
                </w:ffData>
              </w:fldChar>
            </w:r>
            <w:r w:rsidRPr="00BB5B3B">
              <w:rPr>
                <w:szCs w:val="24"/>
                <w:highlight w:val="lightGray"/>
              </w:rPr>
              <w:instrText xml:space="preserve"> FORMTEXT </w:instrText>
            </w:r>
            <w:r w:rsidRPr="00BB5B3B">
              <w:rPr>
                <w:szCs w:val="24"/>
                <w:highlight w:val="lightGray"/>
              </w:rPr>
            </w:r>
            <w:r w:rsidRPr="00BB5B3B">
              <w:rPr>
                <w:szCs w:val="24"/>
                <w:highlight w:val="lightGray"/>
              </w:rPr>
              <w:fldChar w:fldCharType="separate"/>
            </w:r>
            <w:r w:rsidRPr="00BB5B3B">
              <w:rPr>
                <w:noProof/>
                <w:szCs w:val="24"/>
                <w:highlight w:val="lightGray"/>
              </w:rPr>
              <w:t> </w:t>
            </w:r>
            <w:r w:rsidRPr="00BB5B3B">
              <w:rPr>
                <w:noProof/>
                <w:szCs w:val="24"/>
                <w:highlight w:val="lightGray"/>
              </w:rPr>
              <w:t> </w:t>
            </w:r>
            <w:r w:rsidRPr="00BB5B3B">
              <w:rPr>
                <w:noProof/>
                <w:szCs w:val="24"/>
                <w:highlight w:val="lightGray"/>
              </w:rPr>
              <w:t> </w:t>
            </w:r>
            <w:r w:rsidRPr="00BB5B3B">
              <w:rPr>
                <w:noProof/>
                <w:szCs w:val="24"/>
                <w:highlight w:val="lightGray"/>
              </w:rPr>
              <w:t> </w:t>
            </w:r>
            <w:r w:rsidRPr="00BB5B3B">
              <w:rPr>
                <w:noProof/>
                <w:szCs w:val="24"/>
                <w:highlight w:val="lightGray"/>
              </w:rPr>
              <w:t> </w:t>
            </w:r>
            <w:r w:rsidRPr="00BB5B3B">
              <w:rPr>
                <w:szCs w:val="24"/>
                <w:highlight w:val="lightGray"/>
              </w:rPr>
              <w:fldChar w:fldCharType="end"/>
            </w:r>
          </w:p>
          <w:p w:rsidR="00D62829" w:rsidRPr="00BB5B3B" w:rsidRDefault="00D62829" w:rsidP="00CD0CA6">
            <w:pPr>
              <w:pStyle w:val="BodyText21"/>
              <w:rPr>
                <w:sz w:val="22"/>
              </w:rPr>
            </w:pPr>
            <w:r w:rsidRPr="00BB5B3B">
              <w:rPr>
                <w:sz w:val="22"/>
              </w:rPr>
              <w:t xml:space="preserve">в </w:t>
            </w:r>
            <w:r w:rsidRPr="00BB5B3B">
              <w:rPr>
                <w:szCs w:val="24"/>
                <w:highlight w:val="lightGray"/>
              </w:rPr>
              <w:fldChar w:fldCharType="begin">
                <w:ffData>
                  <w:name w:val="ТекстовоеПоле95"/>
                  <w:enabled/>
                  <w:calcOnExit w:val="0"/>
                  <w:textInput/>
                </w:ffData>
              </w:fldChar>
            </w:r>
            <w:r w:rsidRPr="00BB5B3B">
              <w:rPr>
                <w:szCs w:val="24"/>
                <w:highlight w:val="lightGray"/>
              </w:rPr>
              <w:instrText xml:space="preserve"> FORMTEXT </w:instrText>
            </w:r>
            <w:r w:rsidRPr="00BB5B3B">
              <w:rPr>
                <w:szCs w:val="24"/>
                <w:highlight w:val="lightGray"/>
              </w:rPr>
            </w:r>
            <w:r w:rsidRPr="00BB5B3B">
              <w:rPr>
                <w:szCs w:val="24"/>
                <w:highlight w:val="lightGray"/>
              </w:rPr>
              <w:fldChar w:fldCharType="separate"/>
            </w:r>
            <w:r w:rsidRPr="00BB5B3B">
              <w:rPr>
                <w:noProof/>
                <w:szCs w:val="24"/>
                <w:highlight w:val="lightGray"/>
              </w:rPr>
              <w:t> </w:t>
            </w:r>
            <w:r w:rsidRPr="00BB5B3B">
              <w:rPr>
                <w:noProof/>
                <w:szCs w:val="24"/>
                <w:highlight w:val="lightGray"/>
              </w:rPr>
              <w:t> </w:t>
            </w:r>
            <w:r w:rsidRPr="00BB5B3B">
              <w:rPr>
                <w:noProof/>
                <w:szCs w:val="24"/>
                <w:highlight w:val="lightGray"/>
              </w:rPr>
              <w:t> </w:t>
            </w:r>
            <w:r w:rsidRPr="00BB5B3B">
              <w:rPr>
                <w:noProof/>
                <w:szCs w:val="24"/>
                <w:highlight w:val="lightGray"/>
              </w:rPr>
              <w:t> </w:t>
            </w:r>
            <w:r w:rsidRPr="00BB5B3B">
              <w:rPr>
                <w:noProof/>
                <w:szCs w:val="24"/>
                <w:highlight w:val="lightGray"/>
              </w:rPr>
              <w:t> </w:t>
            </w:r>
            <w:r w:rsidRPr="00BB5B3B">
              <w:rPr>
                <w:szCs w:val="24"/>
                <w:highlight w:val="lightGray"/>
              </w:rPr>
              <w:fldChar w:fldCharType="end"/>
            </w:r>
          </w:p>
          <w:p w:rsidR="00D62829" w:rsidRPr="00BB5B3B" w:rsidRDefault="00D62829" w:rsidP="00CD0CA6">
            <w:pPr>
              <w:pStyle w:val="BodyText21"/>
              <w:rPr>
                <w:sz w:val="22"/>
              </w:rPr>
            </w:pPr>
            <w:r w:rsidRPr="00BB5B3B">
              <w:rPr>
                <w:sz w:val="22"/>
              </w:rPr>
              <w:t xml:space="preserve">адрес банка </w:t>
            </w:r>
            <w:bookmarkStart w:id="6" w:name="ТекстовоеПоле709"/>
            <w:r w:rsidRPr="00BB5B3B">
              <w:rPr>
                <w:sz w:val="22"/>
              </w:rPr>
              <w:fldChar w:fldCharType="begin">
                <w:ffData>
                  <w:name w:val="ТекстовоеПоле709"/>
                  <w:enabled/>
                  <w:calcOnExit w:val="0"/>
                  <w:textInput>
                    <w:default w:val="(указать город, страну)"/>
                  </w:textInput>
                </w:ffData>
              </w:fldChar>
            </w:r>
            <w:r w:rsidRPr="00BB5B3B">
              <w:rPr>
                <w:sz w:val="22"/>
              </w:rPr>
              <w:instrText xml:space="preserve"> FORMTEXT </w:instrText>
            </w:r>
            <w:r w:rsidRPr="00BB5B3B">
              <w:rPr>
                <w:sz w:val="22"/>
              </w:rPr>
            </w:r>
            <w:r w:rsidRPr="00BB5B3B">
              <w:rPr>
                <w:sz w:val="22"/>
              </w:rPr>
              <w:fldChar w:fldCharType="separate"/>
            </w:r>
            <w:r w:rsidRPr="00BB5B3B">
              <w:rPr>
                <w:noProof/>
                <w:sz w:val="22"/>
              </w:rPr>
              <w:t>(указать город, страну)</w:t>
            </w:r>
            <w:r w:rsidRPr="00BB5B3B">
              <w:rPr>
                <w:sz w:val="22"/>
              </w:rPr>
              <w:fldChar w:fldCharType="end"/>
            </w:r>
            <w:bookmarkEnd w:id="6"/>
          </w:p>
          <w:p w:rsidR="00D62829" w:rsidRPr="00BB5B3B" w:rsidRDefault="00D62829" w:rsidP="00CD0CA6">
            <w:pPr>
              <w:rPr>
                <w:rFonts w:ascii="Times New Roman" w:hAnsi="Times New Roman"/>
              </w:rPr>
            </w:pPr>
            <w:r w:rsidRPr="00BB5B3B">
              <w:rPr>
                <w:rFonts w:ascii="Times New Roman" w:hAnsi="Times New Roman"/>
              </w:rPr>
              <w:t xml:space="preserve">к/с </w:t>
            </w:r>
            <w:r w:rsidRPr="00BB5B3B">
              <w:rPr>
                <w:rFonts w:ascii="Times New Roman" w:hAnsi="Times New Roman"/>
                <w:sz w:val="24"/>
                <w:szCs w:val="24"/>
                <w:highlight w:val="lightGray"/>
              </w:rPr>
              <w:fldChar w:fldCharType="begin">
                <w:ffData>
                  <w:name w:val="ТекстовоеПоле95"/>
                  <w:enabled/>
                  <w:calcOnExit w:val="0"/>
                  <w:textInput/>
                </w:ffData>
              </w:fldChar>
            </w:r>
            <w:r w:rsidRPr="00BB5B3B">
              <w:rPr>
                <w:rFonts w:ascii="Times New Roman" w:hAnsi="Times New Roman"/>
                <w:sz w:val="24"/>
                <w:szCs w:val="24"/>
                <w:highlight w:val="lightGray"/>
              </w:rPr>
              <w:instrText xml:space="preserve"> FORMTEXT </w:instrText>
            </w:r>
            <w:r w:rsidRPr="00BB5B3B">
              <w:rPr>
                <w:rFonts w:ascii="Times New Roman" w:hAnsi="Times New Roman"/>
                <w:sz w:val="24"/>
                <w:szCs w:val="24"/>
                <w:highlight w:val="lightGray"/>
              </w:rPr>
            </w:r>
            <w:r w:rsidRPr="00BB5B3B">
              <w:rPr>
                <w:rFonts w:ascii="Times New Roman" w:hAnsi="Times New Roman"/>
                <w:sz w:val="24"/>
                <w:szCs w:val="24"/>
                <w:highlight w:val="lightGray"/>
              </w:rPr>
              <w:fldChar w:fldCharType="separate"/>
            </w:r>
            <w:r w:rsidRPr="00BB5B3B">
              <w:rPr>
                <w:rFonts w:ascii="Times New Roman" w:hAnsi="Times New Roman"/>
                <w:noProof/>
                <w:sz w:val="24"/>
                <w:szCs w:val="24"/>
                <w:highlight w:val="lightGray"/>
              </w:rPr>
              <w:t> </w:t>
            </w:r>
            <w:r w:rsidRPr="00BB5B3B">
              <w:rPr>
                <w:rFonts w:ascii="Times New Roman" w:hAnsi="Times New Roman"/>
                <w:noProof/>
                <w:sz w:val="24"/>
                <w:szCs w:val="24"/>
                <w:highlight w:val="lightGray"/>
              </w:rPr>
              <w:t> </w:t>
            </w:r>
            <w:r w:rsidRPr="00BB5B3B">
              <w:rPr>
                <w:rFonts w:ascii="Times New Roman" w:hAnsi="Times New Roman"/>
                <w:noProof/>
                <w:sz w:val="24"/>
                <w:szCs w:val="24"/>
                <w:highlight w:val="lightGray"/>
              </w:rPr>
              <w:t> </w:t>
            </w:r>
            <w:r w:rsidRPr="00BB5B3B">
              <w:rPr>
                <w:rFonts w:ascii="Times New Roman" w:hAnsi="Times New Roman"/>
                <w:noProof/>
                <w:sz w:val="24"/>
                <w:szCs w:val="24"/>
                <w:highlight w:val="lightGray"/>
              </w:rPr>
              <w:t> </w:t>
            </w:r>
            <w:r w:rsidRPr="00BB5B3B">
              <w:rPr>
                <w:rFonts w:ascii="Times New Roman" w:hAnsi="Times New Roman"/>
                <w:noProof/>
                <w:sz w:val="24"/>
                <w:szCs w:val="24"/>
                <w:highlight w:val="lightGray"/>
              </w:rPr>
              <w:t> </w:t>
            </w:r>
            <w:r w:rsidRPr="00BB5B3B">
              <w:rPr>
                <w:rFonts w:ascii="Times New Roman" w:hAnsi="Times New Roman"/>
                <w:sz w:val="24"/>
                <w:szCs w:val="24"/>
                <w:highlight w:val="lightGray"/>
              </w:rPr>
              <w:fldChar w:fldCharType="end"/>
            </w:r>
          </w:p>
          <w:p w:rsidR="00D62829" w:rsidRPr="00BB5B3B" w:rsidRDefault="00D62829" w:rsidP="00CD0CA6">
            <w:pPr>
              <w:pStyle w:val="BodyText21"/>
              <w:rPr>
                <w:b/>
                <w:sz w:val="22"/>
                <w:szCs w:val="22"/>
              </w:rPr>
            </w:pPr>
            <w:r w:rsidRPr="00BB5B3B">
              <w:rPr>
                <w:bCs/>
                <w:sz w:val="22"/>
              </w:rPr>
              <w:t xml:space="preserve">БИК </w:t>
            </w:r>
            <w:r w:rsidRPr="00BB5B3B">
              <w:rPr>
                <w:szCs w:val="24"/>
                <w:highlight w:val="lightGray"/>
              </w:rPr>
              <w:fldChar w:fldCharType="begin">
                <w:ffData>
                  <w:name w:val="ТекстовоеПоле95"/>
                  <w:enabled/>
                  <w:calcOnExit w:val="0"/>
                  <w:textInput/>
                </w:ffData>
              </w:fldChar>
            </w:r>
            <w:r w:rsidRPr="00BB5B3B">
              <w:rPr>
                <w:szCs w:val="24"/>
                <w:highlight w:val="lightGray"/>
              </w:rPr>
              <w:instrText xml:space="preserve"> FORMTEXT </w:instrText>
            </w:r>
            <w:r w:rsidRPr="00BB5B3B">
              <w:rPr>
                <w:szCs w:val="24"/>
                <w:highlight w:val="lightGray"/>
              </w:rPr>
            </w:r>
            <w:r w:rsidRPr="00BB5B3B">
              <w:rPr>
                <w:szCs w:val="24"/>
                <w:highlight w:val="lightGray"/>
              </w:rPr>
              <w:fldChar w:fldCharType="separate"/>
            </w:r>
            <w:r w:rsidRPr="00BB5B3B">
              <w:rPr>
                <w:noProof/>
                <w:szCs w:val="24"/>
                <w:highlight w:val="lightGray"/>
              </w:rPr>
              <w:t> </w:t>
            </w:r>
            <w:r w:rsidRPr="00BB5B3B">
              <w:rPr>
                <w:noProof/>
                <w:szCs w:val="24"/>
                <w:highlight w:val="lightGray"/>
              </w:rPr>
              <w:t> </w:t>
            </w:r>
            <w:r w:rsidRPr="00BB5B3B">
              <w:rPr>
                <w:noProof/>
                <w:szCs w:val="24"/>
                <w:highlight w:val="lightGray"/>
              </w:rPr>
              <w:t> </w:t>
            </w:r>
            <w:r w:rsidRPr="00BB5B3B">
              <w:rPr>
                <w:noProof/>
                <w:szCs w:val="24"/>
                <w:highlight w:val="lightGray"/>
              </w:rPr>
              <w:t> </w:t>
            </w:r>
            <w:r w:rsidRPr="00BB5B3B">
              <w:rPr>
                <w:noProof/>
                <w:szCs w:val="24"/>
                <w:highlight w:val="lightGray"/>
              </w:rPr>
              <w:t> </w:t>
            </w:r>
            <w:r w:rsidRPr="00BB5B3B">
              <w:rPr>
                <w:szCs w:val="24"/>
                <w:highlight w:val="lightGray"/>
              </w:rPr>
              <w:fldChar w:fldCharType="end"/>
            </w:r>
          </w:p>
        </w:tc>
        <w:tc>
          <w:tcPr>
            <w:tcW w:w="425" w:type="dxa"/>
            <w:tcBorders>
              <w:top w:val="nil"/>
              <w:bottom w:val="nil"/>
            </w:tcBorders>
          </w:tcPr>
          <w:p w:rsidR="00D62829" w:rsidRPr="00BB5B3B" w:rsidRDefault="00D62829" w:rsidP="00CD0CA6">
            <w:pPr>
              <w:pStyle w:val="af4"/>
              <w:rPr>
                <w:i/>
                <w:color w:val="000080"/>
              </w:rPr>
            </w:pPr>
          </w:p>
        </w:tc>
        <w:tc>
          <w:tcPr>
            <w:tcW w:w="4820" w:type="dxa"/>
            <w:tcBorders>
              <w:top w:val="nil"/>
              <w:bottom w:val="nil"/>
            </w:tcBorders>
          </w:tcPr>
          <w:p w:rsidR="00D62829" w:rsidRPr="00BB5B3B" w:rsidRDefault="00D62829" w:rsidP="00CD0CA6">
            <w:pPr>
              <w:pStyle w:val="BodyText21"/>
              <w:rPr>
                <w:b/>
                <w:szCs w:val="24"/>
              </w:rPr>
            </w:pPr>
            <w:r w:rsidRPr="00BB5B3B">
              <w:rPr>
                <w:b/>
                <w:szCs w:val="24"/>
              </w:rPr>
              <w:t>Банковские реквизиты:</w:t>
            </w:r>
          </w:p>
          <w:p w:rsidR="00D62829" w:rsidRPr="00BB5B3B" w:rsidRDefault="00D62829" w:rsidP="00CD0CA6">
            <w:pPr>
              <w:pStyle w:val="BodyText21"/>
              <w:rPr>
                <w:szCs w:val="24"/>
              </w:rPr>
            </w:pPr>
            <w:proofErr w:type="gramStart"/>
            <w:r w:rsidRPr="00BB5B3B">
              <w:rPr>
                <w:szCs w:val="24"/>
              </w:rPr>
              <w:t>р</w:t>
            </w:r>
            <w:proofErr w:type="gramEnd"/>
            <w:r w:rsidRPr="00BB5B3B">
              <w:rPr>
                <w:szCs w:val="24"/>
              </w:rPr>
              <w:t xml:space="preserve">/с </w:t>
            </w:r>
            <w:r w:rsidRPr="00BB5B3B">
              <w:rPr>
                <w:szCs w:val="24"/>
                <w:highlight w:val="lightGray"/>
              </w:rPr>
              <w:fldChar w:fldCharType="begin">
                <w:ffData>
                  <w:name w:val="ТекстовоеПоле95"/>
                  <w:enabled/>
                  <w:calcOnExit w:val="0"/>
                  <w:textInput/>
                </w:ffData>
              </w:fldChar>
            </w:r>
            <w:r w:rsidRPr="00BB5B3B">
              <w:rPr>
                <w:szCs w:val="24"/>
                <w:highlight w:val="lightGray"/>
              </w:rPr>
              <w:instrText xml:space="preserve"> FORMTEXT </w:instrText>
            </w:r>
            <w:r w:rsidRPr="00BB5B3B">
              <w:rPr>
                <w:szCs w:val="24"/>
                <w:highlight w:val="lightGray"/>
              </w:rPr>
            </w:r>
            <w:r w:rsidRPr="00BB5B3B">
              <w:rPr>
                <w:szCs w:val="24"/>
                <w:highlight w:val="lightGray"/>
              </w:rPr>
              <w:fldChar w:fldCharType="separate"/>
            </w:r>
            <w:r w:rsidRPr="00BB5B3B">
              <w:rPr>
                <w:noProof/>
                <w:szCs w:val="24"/>
                <w:highlight w:val="lightGray"/>
              </w:rPr>
              <w:t> </w:t>
            </w:r>
            <w:r w:rsidRPr="00BB5B3B">
              <w:rPr>
                <w:noProof/>
                <w:szCs w:val="24"/>
                <w:highlight w:val="lightGray"/>
              </w:rPr>
              <w:t> </w:t>
            </w:r>
            <w:r w:rsidRPr="00BB5B3B">
              <w:rPr>
                <w:noProof/>
                <w:szCs w:val="24"/>
                <w:highlight w:val="lightGray"/>
              </w:rPr>
              <w:t> </w:t>
            </w:r>
            <w:r w:rsidRPr="00BB5B3B">
              <w:rPr>
                <w:noProof/>
                <w:szCs w:val="24"/>
                <w:highlight w:val="lightGray"/>
              </w:rPr>
              <w:t> </w:t>
            </w:r>
            <w:r w:rsidRPr="00BB5B3B">
              <w:rPr>
                <w:noProof/>
                <w:szCs w:val="24"/>
                <w:highlight w:val="lightGray"/>
              </w:rPr>
              <w:t> </w:t>
            </w:r>
            <w:r w:rsidRPr="00BB5B3B">
              <w:rPr>
                <w:szCs w:val="24"/>
                <w:highlight w:val="lightGray"/>
              </w:rPr>
              <w:fldChar w:fldCharType="end"/>
            </w:r>
          </w:p>
          <w:p w:rsidR="00D62829" w:rsidRPr="00BB5B3B" w:rsidRDefault="00D62829" w:rsidP="00CD0CA6">
            <w:pPr>
              <w:pStyle w:val="BodyText21"/>
              <w:rPr>
                <w:szCs w:val="24"/>
              </w:rPr>
            </w:pPr>
            <w:r w:rsidRPr="00BB5B3B">
              <w:rPr>
                <w:szCs w:val="24"/>
              </w:rPr>
              <w:t xml:space="preserve">в </w:t>
            </w:r>
            <w:r w:rsidRPr="00BB5B3B">
              <w:rPr>
                <w:szCs w:val="24"/>
                <w:highlight w:val="lightGray"/>
              </w:rPr>
              <w:fldChar w:fldCharType="begin">
                <w:ffData>
                  <w:name w:val="ТекстовоеПоле95"/>
                  <w:enabled/>
                  <w:calcOnExit w:val="0"/>
                  <w:textInput/>
                </w:ffData>
              </w:fldChar>
            </w:r>
            <w:r w:rsidRPr="00BB5B3B">
              <w:rPr>
                <w:szCs w:val="24"/>
                <w:highlight w:val="lightGray"/>
              </w:rPr>
              <w:instrText xml:space="preserve"> FORMTEXT </w:instrText>
            </w:r>
            <w:r w:rsidRPr="00BB5B3B">
              <w:rPr>
                <w:szCs w:val="24"/>
                <w:highlight w:val="lightGray"/>
              </w:rPr>
            </w:r>
            <w:r w:rsidRPr="00BB5B3B">
              <w:rPr>
                <w:szCs w:val="24"/>
                <w:highlight w:val="lightGray"/>
              </w:rPr>
              <w:fldChar w:fldCharType="separate"/>
            </w:r>
            <w:r w:rsidRPr="00BB5B3B">
              <w:rPr>
                <w:noProof/>
                <w:szCs w:val="24"/>
                <w:highlight w:val="lightGray"/>
              </w:rPr>
              <w:t> </w:t>
            </w:r>
            <w:r w:rsidRPr="00BB5B3B">
              <w:rPr>
                <w:noProof/>
                <w:szCs w:val="24"/>
                <w:highlight w:val="lightGray"/>
              </w:rPr>
              <w:t> </w:t>
            </w:r>
            <w:r w:rsidRPr="00BB5B3B">
              <w:rPr>
                <w:noProof/>
                <w:szCs w:val="24"/>
                <w:highlight w:val="lightGray"/>
              </w:rPr>
              <w:t> </w:t>
            </w:r>
            <w:r w:rsidRPr="00BB5B3B">
              <w:rPr>
                <w:noProof/>
                <w:szCs w:val="24"/>
                <w:highlight w:val="lightGray"/>
              </w:rPr>
              <w:t> </w:t>
            </w:r>
            <w:r w:rsidRPr="00BB5B3B">
              <w:rPr>
                <w:noProof/>
                <w:szCs w:val="24"/>
                <w:highlight w:val="lightGray"/>
              </w:rPr>
              <w:t> </w:t>
            </w:r>
            <w:r w:rsidRPr="00BB5B3B">
              <w:rPr>
                <w:szCs w:val="24"/>
                <w:highlight w:val="lightGray"/>
              </w:rPr>
              <w:fldChar w:fldCharType="end"/>
            </w:r>
          </w:p>
          <w:p w:rsidR="00D62829" w:rsidRPr="00BB5B3B" w:rsidRDefault="00D62829" w:rsidP="00CD0CA6">
            <w:pPr>
              <w:pStyle w:val="BodyText21"/>
              <w:rPr>
                <w:szCs w:val="24"/>
              </w:rPr>
            </w:pPr>
            <w:r w:rsidRPr="00BB5B3B">
              <w:rPr>
                <w:szCs w:val="24"/>
              </w:rPr>
              <w:t xml:space="preserve">адрес банка </w:t>
            </w:r>
            <w:r w:rsidRPr="00BB5B3B">
              <w:rPr>
                <w:szCs w:val="24"/>
              </w:rPr>
              <w:fldChar w:fldCharType="begin">
                <w:ffData>
                  <w:name w:val="ТекстовоеПоле709"/>
                  <w:enabled/>
                  <w:calcOnExit w:val="0"/>
                  <w:textInput>
                    <w:default w:val="(указать город, страну)"/>
                  </w:textInput>
                </w:ffData>
              </w:fldChar>
            </w:r>
            <w:r w:rsidRPr="00BB5B3B">
              <w:rPr>
                <w:szCs w:val="24"/>
              </w:rPr>
              <w:instrText xml:space="preserve"> FORMTEXT </w:instrText>
            </w:r>
            <w:r w:rsidRPr="00BB5B3B">
              <w:rPr>
                <w:szCs w:val="24"/>
              </w:rPr>
            </w:r>
            <w:r w:rsidRPr="00BB5B3B">
              <w:rPr>
                <w:szCs w:val="24"/>
              </w:rPr>
              <w:fldChar w:fldCharType="separate"/>
            </w:r>
            <w:r w:rsidRPr="00BB5B3B">
              <w:rPr>
                <w:noProof/>
                <w:szCs w:val="24"/>
              </w:rPr>
              <w:t>(указать город, страну)</w:t>
            </w:r>
            <w:r w:rsidRPr="00BB5B3B">
              <w:rPr>
                <w:szCs w:val="24"/>
              </w:rPr>
              <w:fldChar w:fldCharType="end"/>
            </w:r>
          </w:p>
          <w:p w:rsidR="00D62829" w:rsidRPr="00BB5B3B" w:rsidRDefault="00D62829" w:rsidP="00CD0CA6">
            <w:pPr>
              <w:rPr>
                <w:rFonts w:ascii="Times New Roman" w:hAnsi="Times New Roman"/>
                <w:sz w:val="24"/>
                <w:szCs w:val="24"/>
              </w:rPr>
            </w:pPr>
            <w:r w:rsidRPr="00BB5B3B">
              <w:rPr>
                <w:rFonts w:ascii="Times New Roman" w:hAnsi="Times New Roman"/>
                <w:sz w:val="24"/>
                <w:szCs w:val="24"/>
              </w:rPr>
              <w:t xml:space="preserve">к/с </w:t>
            </w:r>
            <w:r w:rsidRPr="00BB5B3B">
              <w:rPr>
                <w:rFonts w:ascii="Times New Roman" w:hAnsi="Times New Roman"/>
                <w:sz w:val="24"/>
                <w:szCs w:val="24"/>
                <w:highlight w:val="lightGray"/>
              </w:rPr>
              <w:fldChar w:fldCharType="begin">
                <w:ffData>
                  <w:name w:val="ТекстовоеПоле95"/>
                  <w:enabled/>
                  <w:calcOnExit w:val="0"/>
                  <w:textInput/>
                </w:ffData>
              </w:fldChar>
            </w:r>
            <w:r w:rsidRPr="00BB5B3B">
              <w:rPr>
                <w:rFonts w:ascii="Times New Roman" w:hAnsi="Times New Roman"/>
                <w:sz w:val="24"/>
                <w:szCs w:val="24"/>
                <w:highlight w:val="lightGray"/>
              </w:rPr>
              <w:instrText xml:space="preserve"> FORMTEXT </w:instrText>
            </w:r>
            <w:r w:rsidRPr="00BB5B3B">
              <w:rPr>
                <w:rFonts w:ascii="Times New Roman" w:hAnsi="Times New Roman"/>
                <w:sz w:val="24"/>
                <w:szCs w:val="24"/>
                <w:highlight w:val="lightGray"/>
              </w:rPr>
            </w:r>
            <w:r w:rsidRPr="00BB5B3B">
              <w:rPr>
                <w:rFonts w:ascii="Times New Roman" w:hAnsi="Times New Roman"/>
                <w:sz w:val="24"/>
                <w:szCs w:val="24"/>
                <w:highlight w:val="lightGray"/>
              </w:rPr>
              <w:fldChar w:fldCharType="separate"/>
            </w:r>
            <w:r w:rsidRPr="00BB5B3B">
              <w:rPr>
                <w:rFonts w:ascii="Times New Roman" w:hAnsi="Times New Roman"/>
                <w:noProof/>
                <w:sz w:val="24"/>
                <w:szCs w:val="24"/>
                <w:highlight w:val="lightGray"/>
              </w:rPr>
              <w:t> </w:t>
            </w:r>
            <w:r w:rsidRPr="00BB5B3B">
              <w:rPr>
                <w:rFonts w:ascii="Times New Roman" w:hAnsi="Times New Roman"/>
                <w:noProof/>
                <w:sz w:val="24"/>
                <w:szCs w:val="24"/>
                <w:highlight w:val="lightGray"/>
              </w:rPr>
              <w:t> </w:t>
            </w:r>
            <w:r w:rsidRPr="00BB5B3B">
              <w:rPr>
                <w:rFonts w:ascii="Times New Roman" w:hAnsi="Times New Roman"/>
                <w:noProof/>
                <w:sz w:val="24"/>
                <w:szCs w:val="24"/>
                <w:highlight w:val="lightGray"/>
              </w:rPr>
              <w:t> </w:t>
            </w:r>
            <w:r w:rsidRPr="00BB5B3B">
              <w:rPr>
                <w:rFonts w:ascii="Times New Roman" w:hAnsi="Times New Roman"/>
                <w:noProof/>
                <w:sz w:val="24"/>
                <w:szCs w:val="24"/>
                <w:highlight w:val="lightGray"/>
              </w:rPr>
              <w:t> </w:t>
            </w:r>
            <w:r w:rsidRPr="00BB5B3B">
              <w:rPr>
                <w:rFonts w:ascii="Times New Roman" w:hAnsi="Times New Roman"/>
                <w:noProof/>
                <w:sz w:val="24"/>
                <w:szCs w:val="24"/>
                <w:highlight w:val="lightGray"/>
              </w:rPr>
              <w:t> </w:t>
            </w:r>
            <w:r w:rsidRPr="00BB5B3B">
              <w:rPr>
                <w:rFonts w:ascii="Times New Roman" w:hAnsi="Times New Roman"/>
                <w:sz w:val="24"/>
                <w:szCs w:val="24"/>
                <w:highlight w:val="lightGray"/>
              </w:rPr>
              <w:fldChar w:fldCharType="end"/>
            </w:r>
          </w:p>
          <w:p w:rsidR="00D62829" w:rsidRPr="00BB5B3B" w:rsidRDefault="00D62829" w:rsidP="00CD0CA6">
            <w:pPr>
              <w:pStyle w:val="ad"/>
              <w:rPr>
                <w:b/>
                <w:sz w:val="24"/>
                <w:szCs w:val="24"/>
                <w:lang w:val="en-US"/>
              </w:rPr>
            </w:pPr>
            <w:r w:rsidRPr="00BB5B3B">
              <w:rPr>
                <w:bCs/>
                <w:sz w:val="24"/>
                <w:szCs w:val="24"/>
              </w:rPr>
              <w:t xml:space="preserve">БИК </w:t>
            </w:r>
            <w:r w:rsidRPr="00BB5B3B">
              <w:rPr>
                <w:sz w:val="24"/>
                <w:szCs w:val="24"/>
                <w:highlight w:val="lightGray"/>
              </w:rPr>
              <w:fldChar w:fldCharType="begin">
                <w:ffData>
                  <w:name w:val="ТекстовоеПоле95"/>
                  <w:enabled/>
                  <w:calcOnExit w:val="0"/>
                  <w:textInput/>
                </w:ffData>
              </w:fldChar>
            </w:r>
            <w:r w:rsidRPr="00BB5B3B">
              <w:rPr>
                <w:sz w:val="24"/>
                <w:szCs w:val="24"/>
                <w:highlight w:val="lightGray"/>
              </w:rPr>
              <w:instrText xml:space="preserve"> FORMTEXT </w:instrText>
            </w:r>
            <w:r w:rsidRPr="00BB5B3B">
              <w:rPr>
                <w:sz w:val="24"/>
                <w:szCs w:val="24"/>
                <w:highlight w:val="lightGray"/>
              </w:rPr>
            </w:r>
            <w:r w:rsidRPr="00BB5B3B">
              <w:rPr>
                <w:sz w:val="24"/>
                <w:szCs w:val="24"/>
                <w:highlight w:val="lightGray"/>
              </w:rPr>
              <w:fldChar w:fldCharType="separate"/>
            </w:r>
            <w:r w:rsidRPr="00BB5B3B">
              <w:rPr>
                <w:noProof/>
                <w:sz w:val="24"/>
                <w:szCs w:val="24"/>
                <w:highlight w:val="lightGray"/>
              </w:rPr>
              <w:t> </w:t>
            </w:r>
            <w:r w:rsidRPr="00BB5B3B">
              <w:rPr>
                <w:noProof/>
                <w:sz w:val="24"/>
                <w:szCs w:val="24"/>
                <w:highlight w:val="lightGray"/>
              </w:rPr>
              <w:t> </w:t>
            </w:r>
            <w:r w:rsidRPr="00BB5B3B">
              <w:rPr>
                <w:noProof/>
                <w:sz w:val="24"/>
                <w:szCs w:val="24"/>
                <w:highlight w:val="lightGray"/>
              </w:rPr>
              <w:t> </w:t>
            </w:r>
            <w:r w:rsidRPr="00BB5B3B">
              <w:rPr>
                <w:noProof/>
                <w:sz w:val="24"/>
                <w:szCs w:val="24"/>
                <w:highlight w:val="lightGray"/>
              </w:rPr>
              <w:t> </w:t>
            </w:r>
            <w:r w:rsidRPr="00BB5B3B">
              <w:rPr>
                <w:noProof/>
                <w:sz w:val="24"/>
                <w:szCs w:val="24"/>
                <w:highlight w:val="lightGray"/>
              </w:rPr>
              <w:t> </w:t>
            </w:r>
            <w:r w:rsidRPr="00BB5B3B">
              <w:rPr>
                <w:sz w:val="24"/>
                <w:szCs w:val="24"/>
                <w:highlight w:val="lightGray"/>
              </w:rPr>
              <w:fldChar w:fldCharType="end"/>
            </w:r>
          </w:p>
        </w:tc>
      </w:tr>
      <w:tr w:rsidR="00D62829" w:rsidRPr="00BB5B3B" w:rsidTr="00CD0CA6">
        <w:tc>
          <w:tcPr>
            <w:tcW w:w="4820" w:type="dxa"/>
            <w:tcBorders>
              <w:top w:val="nil"/>
              <w:bottom w:val="nil"/>
            </w:tcBorders>
          </w:tcPr>
          <w:p w:rsidR="00D62829" w:rsidRPr="00BB5B3B" w:rsidRDefault="00D62829" w:rsidP="00CD0CA6">
            <w:pPr>
              <w:pStyle w:val="BodyText21"/>
              <w:rPr>
                <w:sz w:val="16"/>
                <w:szCs w:val="16"/>
                <w:lang w:val="en-US"/>
              </w:rPr>
            </w:pPr>
          </w:p>
        </w:tc>
        <w:tc>
          <w:tcPr>
            <w:tcW w:w="425" w:type="dxa"/>
            <w:tcBorders>
              <w:top w:val="nil"/>
              <w:bottom w:val="nil"/>
            </w:tcBorders>
          </w:tcPr>
          <w:p w:rsidR="00D62829" w:rsidRPr="00BB5B3B" w:rsidRDefault="00D62829" w:rsidP="00CD0CA6">
            <w:pPr>
              <w:pStyle w:val="af4"/>
              <w:rPr>
                <w:i/>
                <w:color w:val="000080"/>
                <w:sz w:val="16"/>
                <w:szCs w:val="16"/>
              </w:rPr>
            </w:pPr>
          </w:p>
        </w:tc>
        <w:tc>
          <w:tcPr>
            <w:tcW w:w="4820" w:type="dxa"/>
            <w:tcBorders>
              <w:top w:val="nil"/>
              <w:bottom w:val="nil"/>
            </w:tcBorders>
          </w:tcPr>
          <w:p w:rsidR="00D62829" w:rsidRPr="00BB5B3B" w:rsidRDefault="00D62829" w:rsidP="00CD0CA6">
            <w:pPr>
              <w:pStyle w:val="ad"/>
              <w:rPr>
                <w:b/>
                <w:lang w:val="en-US"/>
              </w:rPr>
            </w:pPr>
          </w:p>
        </w:tc>
      </w:tr>
    </w:tbl>
    <w:p w:rsidR="00D62829" w:rsidRPr="00BB5B3B" w:rsidRDefault="00D62829" w:rsidP="00D62829">
      <w:pPr>
        <w:pStyle w:val="BodyText21"/>
        <w:tabs>
          <w:tab w:val="left" w:pos="1418"/>
        </w:tabs>
        <w:jc w:val="center"/>
        <w:rPr>
          <w:b/>
          <w:szCs w:val="24"/>
        </w:rPr>
      </w:pPr>
    </w:p>
    <w:p w:rsidR="00D62829" w:rsidRPr="00BB5B3B" w:rsidRDefault="00D62829" w:rsidP="00D62829">
      <w:pPr>
        <w:pStyle w:val="BodyText21"/>
        <w:tabs>
          <w:tab w:val="left" w:pos="1418"/>
        </w:tabs>
        <w:jc w:val="center"/>
        <w:rPr>
          <w:b/>
          <w:szCs w:val="24"/>
        </w:rPr>
      </w:pPr>
    </w:p>
    <w:p w:rsidR="00D62829" w:rsidRPr="00BB5B3B" w:rsidRDefault="00D62829" w:rsidP="00D62829">
      <w:pPr>
        <w:pStyle w:val="BodyText21"/>
        <w:tabs>
          <w:tab w:val="left" w:pos="1418"/>
        </w:tabs>
        <w:jc w:val="center"/>
        <w:rPr>
          <w:b/>
          <w:szCs w:val="24"/>
        </w:rPr>
      </w:pPr>
    </w:p>
    <w:p w:rsidR="00D62829" w:rsidRDefault="00D62829" w:rsidP="00D62829">
      <w:pPr>
        <w:pStyle w:val="BodyText21"/>
        <w:tabs>
          <w:tab w:val="left" w:pos="1418"/>
        </w:tabs>
        <w:jc w:val="center"/>
        <w:rPr>
          <w:b/>
          <w:szCs w:val="24"/>
        </w:rPr>
      </w:pPr>
      <w:r w:rsidRPr="00BB5B3B">
        <w:rPr>
          <w:b/>
          <w:szCs w:val="24"/>
        </w:rPr>
        <w:t>ПОДПИСИ СТОРОН</w:t>
      </w:r>
    </w:p>
    <w:p w:rsidR="00D62829" w:rsidRDefault="00D62829" w:rsidP="00D62829">
      <w:pPr>
        <w:pStyle w:val="BodyText21"/>
        <w:rPr>
          <w:b/>
          <w:szCs w:val="24"/>
        </w:rPr>
      </w:pPr>
    </w:p>
    <w:p w:rsidR="00D62829" w:rsidRPr="00213370" w:rsidRDefault="00D62829" w:rsidP="00D62829">
      <w:pPr>
        <w:pStyle w:val="BodyText21"/>
        <w:rPr>
          <w:b/>
          <w:sz w:val="22"/>
          <w:szCs w:val="22"/>
        </w:rPr>
      </w:pPr>
      <w:r>
        <w:rPr>
          <w:b/>
          <w:sz w:val="22"/>
          <w:szCs w:val="22"/>
        </w:rPr>
        <w:t>ПОКУПАТЕЛЬ</w:t>
      </w:r>
      <w:r w:rsidRPr="00BB5B3B">
        <w:rPr>
          <w:b/>
          <w:szCs w:val="24"/>
        </w:rPr>
        <w:tab/>
      </w:r>
      <w:r w:rsidRPr="00BB5B3B">
        <w:rPr>
          <w:b/>
          <w:szCs w:val="24"/>
        </w:rPr>
        <w:tab/>
      </w:r>
      <w:r w:rsidRPr="00BB5B3B">
        <w:rPr>
          <w:b/>
          <w:szCs w:val="24"/>
        </w:rPr>
        <w:tab/>
      </w:r>
      <w:r w:rsidRPr="00BB5B3B">
        <w:rPr>
          <w:b/>
          <w:szCs w:val="24"/>
        </w:rPr>
        <w:tab/>
      </w:r>
      <w:r w:rsidRPr="00BB5B3B">
        <w:rPr>
          <w:b/>
          <w:szCs w:val="24"/>
        </w:rPr>
        <w:tab/>
      </w:r>
      <w:r w:rsidRPr="00BB5B3B">
        <w:rPr>
          <w:b/>
          <w:szCs w:val="24"/>
        </w:rPr>
        <w:tab/>
        <w:t xml:space="preserve">        </w:t>
      </w:r>
      <w:r>
        <w:rPr>
          <w:b/>
          <w:sz w:val="22"/>
          <w:szCs w:val="22"/>
        </w:rPr>
        <w:t>ПРОДАВЕЦ</w:t>
      </w:r>
      <w:r w:rsidRPr="00BB5B3B">
        <w:rPr>
          <w:b/>
          <w:szCs w:val="24"/>
        </w:rPr>
        <w:t xml:space="preserve"> </w:t>
      </w:r>
    </w:p>
    <w:p w:rsidR="00D62829" w:rsidRPr="00BB5B3B" w:rsidRDefault="00D62829" w:rsidP="00D62829">
      <w:pPr>
        <w:rPr>
          <w:rFonts w:ascii="Times New Roman" w:hAnsi="Times New Roman"/>
          <w:b/>
          <w:sz w:val="24"/>
          <w:szCs w:val="24"/>
        </w:rPr>
      </w:pPr>
      <w:r w:rsidRPr="00BB5B3B">
        <w:rPr>
          <w:rFonts w:ascii="Times New Roman" w:hAnsi="Times New Roman"/>
          <w:b/>
          <w:sz w:val="24"/>
          <w:szCs w:val="24"/>
        </w:rPr>
        <w:t xml:space="preserve">                                                                                </w:t>
      </w:r>
    </w:p>
    <w:p w:rsidR="00D62829" w:rsidRPr="00BB5B3B" w:rsidRDefault="00D62829" w:rsidP="00D62829">
      <w:pPr>
        <w:rPr>
          <w:rFonts w:ascii="Times New Roman" w:hAnsi="Times New Roman"/>
          <w:b/>
          <w:sz w:val="24"/>
          <w:szCs w:val="24"/>
        </w:rPr>
      </w:pPr>
    </w:p>
    <w:p w:rsidR="00D62829" w:rsidRPr="00BB5B3B" w:rsidRDefault="00D62829" w:rsidP="00D62829">
      <w:pPr>
        <w:rPr>
          <w:rFonts w:ascii="Times New Roman" w:hAnsi="Times New Roman"/>
          <w:sz w:val="24"/>
          <w:szCs w:val="24"/>
        </w:rPr>
      </w:pPr>
      <w:r w:rsidRPr="00BB5B3B">
        <w:rPr>
          <w:rFonts w:ascii="Times New Roman" w:hAnsi="Times New Roman"/>
          <w:sz w:val="24"/>
          <w:szCs w:val="24"/>
        </w:rPr>
        <w:fldChar w:fldCharType="begin">
          <w:ffData>
            <w:name w:val=""/>
            <w:enabled/>
            <w:calcOnExit w:val="0"/>
            <w:textInput>
              <w:default w:val="____________________"/>
            </w:textInput>
          </w:ffData>
        </w:fldChar>
      </w:r>
      <w:r w:rsidRPr="00BB5B3B">
        <w:rPr>
          <w:rFonts w:ascii="Times New Roman" w:hAnsi="Times New Roman"/>
          <w:sz w:val="24"/>
          <w:szCs w:val="24"/>
        </w:rPr>
        <w:instrText xml:space="preserve"> FORMTEXT </w:instrText>
      </w:r>
      <w:r w:rsidRPr="00BB5B3B">
        <w:rPr>
          <w:rFonts w:ascii="Times New Roman" w:hAnsi="Times New Roman"/>
          <w:sz w:val="24"/>
          <w:szCs w:val="24"/>
        </w:rPr>
      </w:r>
      <w:r w:rsidRPr="00BB5B3B">
        <w:rPr>
          <w:rFonts w:ascii="Times New Roman" w:hAnsi="Times New Roman"/>
          <w:sz w:val="24"/>
          <w:szCs w:val="24"/>
        </w:rPr>
        <w:fldChar w:fldCharType="separate"/>
      </w:r>
      <w:r w:rsidRPr="00BB5B3B">
        <w:rPr>
          <w:rFonts w:ascii="Times New Roman" w:hAnsi="Times New Roman"/>
          <w:noProof/>
          <w:sz w:val="24"/>
          <w:szCs w:val="24"/>
        </w:rPr>
        <w:t>____________________</w:t>
      </w:r>
      <w:r w:rsidRPr="00BB5B3B">
        <w:rPr>
          <w:rFonts w:ascii="Times New Roman" w:hAnsi="Times New Roman"/>
          <w:sz w:val="24"/>
          <w:szCs w:val="24"/>
        </w:rPr>
        <w:fldChar w:fldCharType="end"/>
      </w:r>
      <w:r w:rsidRPr="00BB5B3B">
        <w:rPr>
          <w:rFonts w:ascii="Times New Roman" w:hAnsi="Times New Roman"/>
          <w:sz w:val="24"/>
          <w:szCs w:val="24"/>
        </w:rPr>
        <w:t xml:space="preserve">                                                                 </w:t>
      </w:r>
      <w:r w:rsidRPr="00BB5B3B">
        <w:rPr>
          <w:rFonts w:ascii="Times New Roman" w:hAnsi="Times New Roman"/>
          <w:sz w:val="24"/>
          <w:szCs w:val="24"/>
        </w:rPr>
        <w:fldChar w:fldCharType="begin">
          <w:ffData>
            <w:name w:val=""/>
            <w:enabled/>
            <w:calcOnExit w:val="0"/>
            <w:textInput>
              <w:default w:val="____________________"/>
            </w:textInput>
          </w:ffData>
        </w:fldChar>
      </w:r>
      <w:r w:rsidRPr="00BB5B3B">
        <w:rPr>
          <w:rFonts w:ascii="Times New Roman" w:hAnsi="Times New Roman"/>
          <w:sz w:val="24"/>
          <w:szCs w:val="24"/>
        </w:rPr>
        <w:instrText xml:space="preserve"> FORMTEXT </w:instrText>
      </w:r>
      <w:r w:rsidRPr="00BB5B3B">
        <w:rPr>
          <w:rFonts w:ascii="Times New Roman" w:hAnsi="Times New Roman"/>
          <w:sz w:val="24"/>
          <w:szCs w:val="24"/>
        </w:rPr>
      </w:r>
      <w:r w:rsidRPr="00BB5B3B">
        <w:rPr>
          <w:rFonts w:ascii="Times New Roman" w:hAnsi="Times New Roman"/>
          <w:sz w:val="24"/>
          <w:szCs w:val="24"/>
        </w:rPr>
        <w:fldChar w:fldCharType="separate"/>
      </w:r>
      <w:r w:rsidRPr="00BB5B3B">
        <w:rPr>
          <w:rFonts w:ascii="Times New Roman" w:hAnsi="Times New Roman"/>
          <w:noProof/>
          <w:sz w:val="24"/>
          <w:szCs w:val="24"/>
        </w:rPr>
        <w:t>____________________</w:t>
      </w:r>
      <w:r w:rsidRPr="00BB5B3B">
        <w:rPr>
          <w:rFonts w:ascii="Times New Roman" w:hAnsi="Times New Roman"/>
          <w:sz w:val="24"/>
          <w:szCs w:val="24"/>
        </w:rPr>
        <w:fldChar w:fldCharType="end"/>
      </w:r>
    </w:p>
    <w:p w:rsidR="00D62829" w:rsidRPr="00BB5B3B" w:rsidRDefault="00D62829" w:rsidP="00D62829">
      <w:pPr>
        <w:shd w:val="clear" w:color="auto" w:fill="FFFFFF"/>
        <w:jc w:val="both"/>
        <w:rPr>
          <w:rFonts w:ascii="Times New Roman" w:hAnsi="Times New Roman"/>
          <w:sz w:val="24"/>
          <w:szCs w:val="24"/>
        </w:rPr>
      </w:pPr>
    </w:p>
    <w:p w:rsidR="00C93F51" w:rsidRDefault="00C93F51">
      <w:pPr>
        <w:pStyle w:val="a0"/>
        <w:rPr>
          <w:b/>
          <w:bCs/>
        </w:rPr>
      </w:pPr>
    </w:p>
    <w:sectPr w:rsidR="00C93F51" w:rsidSect="00FB6A74">
      <w:footerReference w:type="default" r:id="rId10"/>
      <w:pgSz w:w="11906" w:h="16838"/>
      <w:pgMar w:top="1276" w:right="850" w:bottom="1134" w:left="1701" w:header="708" w:footer="708" w:gutter="0"/>
      <w:cols w:space="720"/>
      <w:docGrid w:linePitch="299" w:charSpace="3686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71B4" w:rsidRDefault="00F271B4">
      <w:pPr>
        <w:spacing w:after="0" w:line="240" w:lineRule="auto"/>
      </w:pPr>
      <w:r>
        <w:separator/>
      </w:r>
    </w:p>
  </w:endnote>
  <w:endnote w:type="continuationSeparator" w:id="0">
    <w:p w:rsidR="00F271B4" w:rsidRDefault="00F271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02472789"/>
      <w:docPartObj>
        <w:docPartGallery w:val="Page Numbers (Bottom of Page)"/>
        <w:docPartUnique/>
      </w:docPartObj>
    </w:sdtPr>
    <w:sdtEndPr/>
    <w:sdtContent>
      <w:p w:rsidR="00483CE2" w:rsidRDefault="00483CE2">
        <w:pPr>
          <w:pStyle w:val="af2"/>
          <w:jc w:val="center"/>
        </w:pPr>
        <w:r>
          <w:fldChar w:fldCharType="begin"/>
        </w:r>
        <w:r>
          <w:instrText>PAGE   \* MERGEFORMAT</w:instrText>
        </w:r>
        <w:r>
          <w:fldChar w:fldCharType="separate"/>
        </w:r>
        <w:r w:rsidR="00F82DD1">
          <w:rPr>
            <w:noProof/>
          </w:rPr>
          <w:t>16</w:t>
        </w:r>
        <w:r>
          <w:fldChar w:fldCharType="end"/>
        </w:r>
      </w:p>
    </w:sdtContent>
  </w:sdt>
  <w:p w:rsidR="00FB6A74" w:rsidRDefault="00FB6A74">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71B4" w:rsidRDefault="00F271B4">
      <w:pPr>
        <w:spacing w:after="0" w:line="240" w:lineRule="auto"/>
      </w:pPr>
      <w:r>
        <w:separator/>
      </w:r>
    </w:p>
  </w:footnote>
  <w:footnote w:type="continuationSeparator" w:id="0">
    <w:p w:rsidR="00F271B4" w:rsidRDefault="00F271B4">
      <w:pPr>
        <w:spacing w:after="0" w:line="240" w:lineRule="auto"/>
      </w:pPr>
      <w:r>
        <w:continuationSeparator/>
      </w:r>
    </w:p>
  </w:footnote>
  <w:footnote w:id="1">
    <w:p w:rsidR="003F0D32" w:rsidRDefault="003F0D32" w:rsidP="003F0D32">
      <w:pPr>
        <w:pStyle w:val="af7"/>
        <w:jc w:val="both"/>
        <w:rPr>
          <w:rFonts w:ascii="Calibri" w:hAnsi="Calibri"/>
          <w:sz w:val="16"/>
          <w:szCs w:val="16"/>
        </w:rPr>
      </w:pPr>
      <w:r>
        <w:rPr>
          <w:rStyle w:val="af9"/>
          <w:rFonts w:ascii="Calibri" w:hAnsi="Calibri"/>
          <w:sz w:val="16"/>
          <w:szCs w:val="16"/>
        </w:rPr>
        <w:footnoteRef/>
      </w:r>
      <w:r>
        <w:rPr>
          <w:rFonts w:ascii="Calibri" w:hAnsi="Calibri"/>
          <w:sz w:val="16"/>
          <w:szCs w:val="16"/>
        </w:rPr>
        <w:t xml:space="preserve"> Под суммой несвоевременно уплаченных денежных средств понимается размер суммы незаконной валютной операции. </w:t>
      </w:r>
    </w:p>
  </w:footnote>
  <w:footnote w:id="2">
    <w:p w:rsidR="003F0D32" w:rsidRDefault="003F0D32" w:rsidP="003F0D32">
      <w:pPr>
        <w:pStyle w:val="af7"/>
        <w:jc w:val="both"/>
        <w:rPr>
          <w:rFonts w:ascii="Calibri" w:hAnsi="Calibri"/>
          <w:sz w:val="16"/>
          <w:szCs w:val="16"/>
        </w:rPr>
      </w:pPr>
      <w:r>
        <w:rPr>
          <w:rStyle w:val="af9"/>
          <w:rFonts w:ascii="Calibri" w:hAnsi="Calibri"/>
          <w:sz w:val="16"/>
          <w:szCs w:val="16"/>
        </w:rPr>
        <w:footnoteRef/>
      </w:r>
      <w:r>
        <w:rPr>
          <w:rFonts w:ascii="Calibri" w:hAnsi="Calibri"/>
          <w:sz w:val="16"/>
          <w:szCs w:val="16"/>
        </w:rPr>
        <w:t xml:space="preserve"> Оговорка об ответственности за нарушение валютного законодательства применяется для контрагентов-нерезидентов.  </w:t>
      </w:r>
    </w:p>
  </w:footnote>
  <w:footnote w:id="3">
    <w:p w:rsidR="003F0D32" w:rsidRDefault="003F0D32" w:rsidP="003F0D32">
      <w:pPr>
        <w:pStyle w:val="af7"/>
        <w:jc w:val="both"/>
        <w:rPr>
          <w:rFonts w:ascii="Calibri" w:hAnsi="Calibri"/>
          <w:sz w:val="16"/>
          <w:szCs w:val="16"/>
        </w:rPr>
      </w:pPr>
      <w:r>
        <w:rPr>
          <w:rStyle w:val="af9"/>
          <w:rFonts w:ascii="Calibri" w:hAnsi="Calibri"/>
          <w:sz w:val="16"/>
          <w:szCs w:val="16"/>
        </w:rPr>
        <w:footnoteRef/>
      </w:r>
      <w:r>
        <w:rPr>
          <w:rFonts w:ascii="Calibri" w:hAnsi="Calibri"/>
          <w:sz w:val="16"/>
          <w:szCs w:val="16"/>
        </w:rPr>
        <w:t xml:space="preserve"> Пункт является факультативным. Его включение не требуется, если договором/контрактом предусмотрен порядок определения момента получения письменного требования.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432"/>
        </w:tabs>
        <w:ind w:left="432" w:hanging="432"/>
      </w:pPr>
    </w:lvl>
    <w:lvl w:ilvl="1">
      <w:start w:val="1"/>
      <w:numFmt w:val="none"/>
      <w:pStyle w:val="2"/>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pStyle w:val="4"/>
      <w:suff w:val="nothing"/>
      <w:lvlText w:val=""/>
      <w:lvlJc w:val="left"/>
      <w:pPr>
        <w:tabs>
          <w:tab w:val="num" w:pos="864"/>
        </w:tabs>
        <w:ind w:left="864" w:hanging="864"/>
      </w:pPr>
    </w:lvl>
    <w:lvl w:ilvl="4">
      <w:start w:val="1"/>
      <w:numFmt w:val="none"/>
      <w:pStyle w:val="5"/>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00000002"/>
    <w:name w:val="WWNum14"/>
    <w:lvl w:ilvl="0">
      <w:start w:val="5"/>
      <w:numFmt w:val="bullet"/>
      <w:lvlText w:val="-"/>
      <w:lvlJc w:val="left"/>
      <w:pPr>
        <w:tabs>
          <w:tab w:val="num" w:pos="1068"/>
        </w:tabs>
        <w:ind w:left="1068" w:hanging="360"/>
      </w:pPr>
      <w:rPr>
        <w:rFonts w:ascii="Times New Roman" w:hAnsi="Times New Roman" w:cs="Times New Roman"/>
      </w:rPr>
    </w:lvl>
    <w:lvl w:ilvl="1">
      <w:start w:val="1"/>
      <w:numFmt w:val="bullet"/>
      <w:lvlText w:val="o"/>
      <w:lvlJc w:val="left"/>
      <w:pPr>
        <w:tabs>
          <w:tab w:val="num" w:pos="1788"/>
        </w:tabs>
        <w:ind w:left="1788" w:hanging="360"/>
      </w:pPr>
      <w:rPr>
        <w:rFonts w:ascii="Courier New" w:hAnsi="Courier New"/>
      </w:rPr>
    </w:lvl>
    <w:lvl w:ilvl="2">
      <w:start w:val="1"/>
      <w:numFmt w:val="bullet"/>
      <w:lvlText w:val=""/>
      <w:lvlJc w:val="left"/>
      <w:pPr>
        <w:tabs>
          <w:tab w:val="num" w:pos="2508"/>
        </w:tabs>
        <w:ind w:left="2508" w:hanging="360"/>
      </w:pPr>
      <w:rPr>
        <w:rFonts w:ascii="Wingdings" w:hAnsi="Wingdings"/>
      </w:rPr>
    </w:lvl>
    <w:lvl w:ilvl="3">
      <w:start w:val="1"/>
      <w:numFmt w:val="bullet"/>
      <w:lvlText w:val=""/>
      <w:lvlJc w:val="left"/>
      <w:pPr>
        <w:tabs>
          <w:tab w:val="num" w:pos="3228"/>
        </w:tabs>
        <w:ind w:left="3228" w:hanging="360"/>
      </w:pPr>
      <w:rPr>
        <w:rFonts w:ascii="Symbol" w:hAnsi="Symbol"/>
      </w:rPr>
    </w:lvl>
    <w:lvl w:ilvl="4">
      <w:start w:val="1"/>
      <w:numFmt w:val="bullet"/>
      <w:lvlText w:val="o"/>
      <w:lvlJc w:val="left"/>
      <w:pPr>
        <w:tabs>
          <w:tab w:val="num" w:pos="3948"/>
        </w:tabs>
        <w:ind w:left="3948" w:hanging="360"/>
      </w:pPr>
      <w:rPr>
        <w:rFonts w:ascii="Courier New" w:hAnsi="Courier New"/>
      </w:rPr>
    </w:lvl>
    <w:lvl w:ilvl="5">
      <w:start w:val="1"/>
      <w:numFmt w:val="bullet"/>
      <w:lvlText w:val=""/>
      <w:lvlJc w:val="left"/>
      <w:pPr>
        <w:tabs>
          <w:tab w:val="num" w:pos="4668"/>
        </w:tabs>
        <w:ind w:left="4668" w:hanging="360"/>
      </w:pPr>
      <w:rPr>
        <w:rFonts w:ascii="Wingdings" w:hAnsi="Wingdings"/>
      </w:rPr>
    </w:lvl>
    <w:lvl w:ilvl="6">
      <w:start w:val="1"/>
      <w:numFmt w:val="bullet"/>
      <w:lvlText w:val=""/>
      <w:lvlJc w:val="left"/>
      <w:pPr>
        <w:tabs>
          <w:tab w:val="num" w:pos="5388"/>
        </w:tabs>
        <w:ind w:left="5388" w:hanging="360"/>
      </w:pPr>
      <w:rPr>
        <w:rFonts w:ascii="Symbol" w:hAnsi="Symbol"/>
      </w:rPr>
    </w:lvl>
    <w:lvl w:ilvl="7">
      <w:start w:val="1"/>
      <w:numFmt w:val="bullet"/>
      <w:lvlText w:val="o"/>
      <w:lvlJc w:val="left"/>
      <w:pPr>
        <w:tabs>
          <w:tab w:val="num" w:pos="6108"/>
        </w:tabs>
        <w:ind w:left="6108" w:hanging="360"/>
      </w:pPr>
      <w:rPr>
        <w:rFonts w:ascii="Courier New" w:hAnsi="Courier New"/>
      </w:rPr>
    </w:lvl>
    <w:lvl w:ilvl="8">
      <w:start w:val="1"/>
      <w:numFmt w:val="bullet"/>
      <w:lvlText w:val=""/>
      <w:lvlJc w:val="left"/>
      <w:pPr>
        <w:tabs>
          <w:tab w:val="num" w:pos="6828"/>
        </w:tabs>
        <w:ind w:left="6828" w:hanging="360"/>
      </w:pPr>
      <w:rPr>
        <w:rFonts w:ascii="Wingdings" w:hAnsi="Wingdings"/>
      </w:rPr>
    </w:lvl>
  </w:abstractNum>
  <w:abstractNum w:abstractNumId="2">
    <w:nsid w:val="00000003"/>
    <w:multiLevelType w:val="multilevel"/>
    <w:tmpl w:val="00000003"/>
    <w:name w:val="WWNum27"/>
    <w:lvl w:ilvl="0">
      <w:start w:val="10"/>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3">
    <w:nsid w:val="00000004"/>
    <w:multiLevelType w:val="multilevel"/>
    <w:tmpl w:val="878C800E"/>
    <w:name w:val="WWNum32"/>
    <w:lvl w:ilvl="0">
      <w:start w:val="8"/>
      <w:numFmt w:val="decimal"/>
      <w:lvlText w:val="%1."/>
      <w:lvlJc w:val="left"/>
      <w:pPr>
        <w:tabs>
          <w:tab w:val="num" w:pos="0"/>
        </w:tabs>
        <w:ind w:left="360" w:hanging="360"/>
      </w:pPr>
      <w:rPr>
        <w:color w:val="00000A"/>
      </w:rPr>
    </w:lvl>
    <w:lvl w:ilvl="1">
      <w:start w:val="1"/>
      <w:numFmt w:val="decimal"/>
      <w:lvlText w:val="%1.%2."/>
      <w:lvlJc w:val="left"/>
      <w:pPr>
        <w:tabs>
          <w:tab w:val="num" w:pos="-142"/>
        </w:tabs>
        <w:ind w:left="360" w:hanging="360"/>
      </w:pPr>
      <w:rPr>
        <w:b w:val="0"/>
        <w:color w:val="00000A"/>
      </w:rPr>
    </w:lvl>
    <w:lvl w:ilvl="2">
      <w:start w:val="1"/>
      <w:numFmt w:val="decimal"/>
      <w:lvlText w:val="%1.%2.%3."/>
      <w:lvlJc w:val="left"/>
      <w:pPr>
        <w:tabs>
          <w:tab w:val="num" w:pos="0"/>
        </w:tabs>
        <w:ind w:left="1004" w:hanging="720"/>
      </w:pPr>
      <w:rPr>
        <w:color w:val="00000A"/>
      </w:rPr>
    </w:lvl>
    <w:lvl w:ilvl="3">
      <w:start w:val="1"/>
      <w:numFmt w:val="decimal"/>
      <w:lvlText w:val="%1.%2.%3.%4."/>
      <w:lvlJc w:val="left"/>
      <w:pPr>
        <w:tabs>
          <w:tab w:val="num" w:pos="0"/>
        </w:tabs>
        <w:ind w:left="1146" w:hanging="720"/>
      </w:pPr>
      <w:rPr>
        <w:color w:val="00000A"/>
      </w:rPr>
    </w:lvl>
    <w:lvl w:ilvl="4">
      <w:start w:val="1"/>
      <w:numFmt w:val="decimal"/>
      <w:lvlText w:val="%1.%2.%3.%4.%5."/>
      <w:lvlJc w:val="left"/>
      <w:pPr>
        <w:tabs>
          <w:tab w:val="num" w:pos="0"/>
        </w:tabs>
        <w:ind w:left="1648" w:hanging="1080"/>
      </w:pPr>
      <w:rPr>
        <w:color w:val="00000A"/>
      </w:rPr>
    </w:lvl>
    <w:lvl w:ilvl="5">
      <w:start w:val="1"/>
      <w:numFmt w:val="decimal"/>
      <w:lvlText w:val="%1.%2.%3.%4.%5.%6."/>
      <w:lvlJc w:val="left"/>
      <w:pPr>
        <w:tabs>
          <w:tab w:val="num" w:pos="0"/>
        </w:tabs>
        <w:ind w:left="1790" w:hanging="1080"/>
      </w:pPr>
      <w:rPr>
        <w:color w:val="00000A"/>
      </w:rPr>
    </w:lvl>
    <w:lvl w:ilvl="6">
      <w:start w:val="1"/>
      <w:numFmt w:val="decimal"/>
      <w:lvlText w:val="%1.%2.%3.%4.%5.%6.%7."/>
      <w:lvlJc w:val="left"/>
      <w:pPr>
        <w:tabs>
          <w:tab w:val="num" w:pos="0"/>
        </w:tabs>
        <w:ind w:left="2292" w:hanging="1440"/>
      </w:pPr>
      <w:rPr>
        <w:color w:val="00000A"/>
      </w:rPr>
    </w:lvl>
    <w:lvl w:ilvl="7">
      <w:start w:val="1"/>
      <w:numFmt w:val="decimal"/>
      <w:lvlText w:val="%1.%2.%3.%4.%5.%6.%7.%8."/>
      <w:lvlJc w:val="left"/>
      <w:pPr>
        <w:tabs>
          <w:tab w:val="num" w:pos="0"/>
        </w:tabs>
        <w:ind w:left="2434" w:hanging="1440"/>
      </w:pPr>
      <w:rPr>
        <w:color w:val="00000A"/>
      </w:rPr>
    </w:lvl>
    <w:lvl w:ilvl="8">
      <w:start w:val="1"/>
      <w:numFmt w:val="decimal"/>
      <w:lvlText w:val="%1.%2.%3.%4.%5.%6.%7.%8.%9."/>
      <w:lvlJc w:val="left"/>
      <w:pPr>
        <w:tabs>
          <w:tab w:val="num" w:pos="0"/>
        </w:tabs>
        <w:ind w:left="2936" w:hanging="1800"/>
      </w:pPr>
      <w:rPr>
        <w:color w:val="00000A"/>
      </w:rPr>
    </w:lvl>
  </w:abstractNum>
  <w:abstractNum w:abstractNumId="4">
    <w:nsid w:val="00000005"/>
    <w:multiLevelType w:val="multilevel"/>
    <w:tmpl w:val="00000005"/>
    <w:name w:val="WWNum34"/>
    <w:lvl w:ilvl="0">
      <w:start w:val="1"/>
      <w:numFmt w:val="bullet"/>
      <w:lvlText w:val=""/>
      <w:lvlJc w:val="left"/>
      <w:pPr>
        <w:tabs>
          <w:tab w:val="num" w:pos="720"/>
        </w:tabs>
        <w:ind w:left="720" w:hanging="360"/>
      </w:pPr>
      <w:rPr>
        <w:rFonts w:ascii="Wingdings" w:hAnsi="Wingdings"/>
      </w:r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5">
    <w:nsid w:val="06790044"/>
    <w:multiLevelType w:val="hybridMultilevel"/>
    <w:tmpl w:val="7A70C124"/>
    <w:lvl w:ilvl="0" w:tplc="0BFC3716">
      <w:start w:val="1"/>
      <w:numFmt w:val="decimal"/>
      <w:lvlText w:val="%1)"/>
      <w:lvlJc w:val="left"/>
      <w:pPr>
        <w:ind w:left="720" w:hanging="360"/>
      </w:pPr>
      <w:rPr>
        <w:rFonts w:hint="default"/>
        <w:i w:val="0"/>
      </w:rPr>
    </w:lvl>
    <w:lvl w:ilvl="1" w:tplc="F2228792">
      <w:start w:val="1"/>
      <w:numFmt w:val="lowerLetter"/>
      <w:lvlText w:val="(%2)"/>
      <w:lvlJc w:val="left"/>
      <w:pPr>
        <w:ind w:left="1470" w:hanging="39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0638"/>
    <w:rsid w:val="00012F62"/>
    <w:rsid w:val="00022BB4"/>
    <w:rsid w:val="00033120"/>
    <w:rsid w:val="00045ED1"/>
    <w:rsid w:val="0006703F"/>
    <w:rsid w:val="0008257F"/>
    <w:rsid w:val="00087F9B"/>
    <w:rsid w:val="000B6391"/>
    <w:rsid w:val="000C38E5"/>
    <w:rsid w:val="001049CF"/>
    <w:rsid w:val="00116807"/>
    <w:rsid w:val="001214BB"/>
    <w:rsid w:val="001405F6"/>
    <w:rsid w:val="001716BA"/>
    <w:rsid w:val="00180562"/>
    <w:rsid w:val="0018127D"/>
    <w:rsid w:val="001A5947"/>
    <w:rsid w:val="00211302"/>
    <w:rsid w:val="00256751"/>
    <w:rsid w:val="00266DAA"/>
    <w:rsid w:val="002869B7"/>
    <w:rsid w:val="00293E3F"/>
    <w:rsid w:val="002B1E53"/>
    <w:rsid w:val="002F02D5"/>
    <w:rsid w:val="002F5C8E"/>
    <w:rsid w:val="00304BF8"/>
    <w:rsid w:val="00310D7A"/>
    <w:rsid w:val="00337F7A"/>
    <w:rsid w:val="00356330"/>
    <w:rsid w:val="00361518"/>
    <w:rsid w:val="00361B94"/>
    <w:rsid w:val="003676FA"/>
    <w:rsid w:val="0039319E"/>
    <w:rsid w:val="003C04A5"/>
    <w:rsid w:val="003C4AFF"/>
    <w:rsid w:val="003C6B8D"/>
    <w:rsid w:val="003E4B55"/>
    <w:rsid w:val="003F0D32"/>
    <w:rsid w:val="00405B7D"/>
    <w:rsid w:val="00406BFE"/>
    <w:rsid w:val="00411B8D"/>
    <w:rsid w:val="004321C8"/>
    <w:rsid w:val="004838D4"/>
    <w:rsid w:val="00483CE2"/>
    <w:rsid w:val="004D6697"/>
    <w:rsid w:val="004E16D3"/>
    <w:rsid w:val="004F62CA"/>
    <w:rsid w:val="004F7187"/>
    <w:rsid w:val="005365C6"/>
    <w:rsid w:val="00584300"/>
    <w:rsid w:val="00587EA2"/>
    <w:rsid w:val="00592F01"/>
    <w:rsid w:val="005A32CC"/>
    <w:rsid w:val="005A72A4"/>
    <w:rsid w:val="005B4DB0"/>
    <w:rsid w:val="005B728E"/>
    <w:rsid w:val="00617D05"/>
    <w:rsid w:val="00632E9E"/>
    <w:rsid w:val="00647CB8"/>
    <w:rsid w:val="006703DB"/>
    <w:rsid w:val="006B7C6B"/>
    <w:rsid w:val="006C3652"/>
    <w:rsid w:val="006D6480"/>
    <w:rsid w:val="006F7450"/>
    <w:rsid w:val="00716B10"/>
    <w:rsid w:val="007248A8"/>
    <w:rsid w:val="00780F78"/>
    <w:rsid w:val="007914A8"/>
    <w:rsid w:val="007B5787"/>
    <w:rsid w:val="007B764E"/>
    <w:rsid w:val="007C0C13"/>
    <w:rsid w:val="007C15AD"/>
    <w:rsid w:val="00811767"/>
    <w:rsid w:val="00813D7D"/>
    <w:rsid w:val="00852920"/>
    <w:rsid w:val="00893C90"/>
    <w:rsid w:val="008949C9"/>
    <w:rsid w:val="008A0277"/>
    <w:rsid w:val="008A07A5"/>
    <w:rsid w:val="008A690A"/>
    <w:rsid w:val="008B52C7"/>
    <w:rsid w:val="008C5249"/>
    <w:rsid w:val="0096726F"/>
    <w:rsid w:val="00973689"/>
    <w:rsid w:val="009931FE"/>
    <w:rsid w:val="009F3A17"/>
    <w:rsid w:val="009F53A3"/>
    <w:rsid w:val="009F7D78"/>
    <w:rsid w:val="00A0643C"/>
    <w:rsid w:val="00A15803"/>
    <w:rsid w:val="00A353EC"/>
    <w:rsid w:val="00A6191D"/>
    <w:rsid w:val="00A73055"/>
    <w:rsid w:val="00AD4BCD"/>
    <w:rsid w:val="00AD74AE"/>
    <w:rsid w:val="00AE43FD"/>
    <w:rsid w:val="00AF113F"/>
    <w:rsid w:val="00B01F87"/>
    <w:rsid w:val="00B220B6"/>
    <w:rsid w:val="00B36D0F"/>
    <w:rsid w:val="00B50638"/>
    <w:rsid w:val="00B7602F"/>
    <w:rsid w:val="00B875E5"/>
    <w:rsid w:val="00B924B3"/>
    <w:rsid w:val="00BA383A"/>
    <w:rsid w:val="00BC5278"/>
    <w:rsid w:val="00BD5A53"/>
    <w:rsid w:val="00BE40CD"/>
    <w:rsid w:val="00C057C2"/>
    <w:rsid w:val="00C43BC8"/>
    <w:rsid w:val="00C658C0"/>
    <w:rsid w:val="00C71DDA"/>
    <w:rsid w:val="00C80C25"/>
    <w:rsid w:val="00C82887"/>
    <w:rsid w:val="00C93F51"/>
    <w:rsid w:val="00CA6EEC"/>
    <w:rsid w:val="00CC037E"/>
    <w:rsid w:val="00D022B6"/>
    <w:rsid w:val="00D40F21"/>
    <w:rsid w:val="00D62829"/>
    <w:rsid w:val="00D638A5"/>
    <w:rsid w:val="00DB095F"/>
    <w:rsid w:val="00E00B13"/>
    <w:rsid w:val="00E6639C"/>
    <w:rsid w:val="00E80533"/>
    <w:rsid w:val="00E80906"/>
    <w:rsid w:val="00E831D0"/>
    <w:rsid w:val="00E916B0"/>
    <w:rsid w:val="00EC15FE"/>
    <w:rsid w:val="00EE1C56"/>
    <w:rsid w:val="00EE55FB"/>
    <w:rsid w:val="00F271B4"/>
    <w:rsid w:val="00F532C7"/>
    <w:rsid w:val="00F707C7"/>
    <w:rsid w:val="00F7547D"/>
    <w:rsid w:val="00F82DD1"/>
    <w:rsid w:val="00FB6A74"/>
    <w:rsid w:val="00FD26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uppressAutoHyphens/>
      <w:spacing w:after="200" w:line="276" w:lineRule="auto"/>
    </w:pPr>
    <w:rPr>
      <w:rFonts w:ascii="Calibri" w:eastAsia="Calibri" w:hAnsi="Calibri"/>
      <w:kern w:val="1"/>
      <w:sz w:val="22"/>
      <w:szCs w:val="22"/>
      <w:lang w:eastAsia="ar-SA"/>
    </w:rPr>
  </w:style>
  <w:style w:type="paragraph" w:styleId="1">
    <w:name w:val="heading 1"/>
    <w:basedOn w:val="a"/>
    <w:next w:val="a0"/>
    <w:qFormat/>
    <w:pPr>
      <w:keepNext/>
      <w:numPr>
        <w:numId w:val="1"/>
      </w:numPr>
      <w:spacing w:before="240" w:after="60" w:line="100" w:lineRule="atLeast"/>
      <w:outlineLvl w:val="0"/>
    </w:pPr>
    <w:rPr>
      <w:rFonts w:ascii="Arial" w:eastAsia="Times New Roman" w:hAnsi="Arial" w:cs="Arial"/>
      <w:b/>
      <w:bCs/>
      <w:sz w:val="32"/>
      <w:szCs w:val="32"/>
    </w:rPr>
  </w:style>
  <w:style w:type="paragraph" w:styleId="2">
    <w:name w:val="heading 2"/>
    <w:basedOn w:val="a"/>
    <w:next w:val="a0"/>
    <w:qFormat/>
    <w:pPr>
      <w:keepNext/>
      <w:numPr>
        <w:ilvl w:val="1"/>
        <w:numId w:val="1"/>
      </w:numPr>
      <w:spacing w:after="0" w:line="100" w:lineRule="atLeast"/>
      <w:outlineLvl w:val="1"/>
    </w:pPr>
    <w:rPr>
      <w:rFonts w:ascii="Times New Roman" w:eastAsia="Times New Roman" w:hAnsi="Times New Roman"/>
      <w:sz w:val="32"/>
      <w:szCs w:val="20"/>
    </w:rPr>
  </w:style>
  <w:style w:type="paragraph" w:styleId="4">
    <w:name w:val="heading 4"/>
    <w:basedOn w:val="a"/>
    <w:next w:val="a0"/>
    <w:qFormat/>
    <w:pPr>
      <w:keepNext/>
      <w:numPr>
        <w:ilvl w:val="3"/>
        <w:numId w:val="1"/>
      </w:numPr>
      <w:spacing w:after="0" w:line="100" w:lineRule="atLeast"/>
      <w:outlineLvl w:val="3"/>
    </w:pPr>
    <w:rPr>
      <w:rFonts w:ascii="Times New Roman" w:eastAsia="Times New Roman" w:hAnsi="Times New Roman"/>
      <w:i/>
      <w:iCs/>
      <w:sz w:val="24"/>
      <w:szCs w:val="24"/>
    </w:rPr>
  </w:style>
  <w:style w:type="paragraph" w:styleId="5">
    <w:name w:val="heading 5"/>
    <w:basedOn w:val="a"/>
    <w:next w:val="a0"/>
    <w:qFormat/>
    <w:pPr>
      <w:numPr>
        <w:ilvl w:val="4"/>
        <w:numId w:val="1"/>
      </w:numPr>
      <w:spacing w:before="240" w:after="60" w:line="100" w:lineRule="atLeast"/>
      <w:outlineLvl w:val="4"/>
    </w:pPr>
    <w:rPr>
      <w:rFonts w:ascii="Times New Roman" w:eastAsia="Times New Roman" w:hAnsi="Times New Roman"/>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ListLabel1">
    <w:name w:val="ListLabel 1"/>
    <w:rPr>
      <w:rFonts w:cs="Courier New"/>
    </w:rPr>
  </w:style>
  <w:style w:type="character" w:customStyle="1" w:styleId="ListLabel2">
    <w:name w:val="ListLabel 2"/>
    <w:rPr>
      <w:color w:val="00000A"/>
    </w:rPr>
  </w:style>
  <w:style w:type="character" w:customStyle="1" w:styleId="ListLabel3">
    <w:name w:val="ListLabel 3"/>
    <w:rPr>
      <w:rFonts w:eastAsia="Times New Roman" w:cs="Times New Roman"/>
    </w:rPr>
  </w:style>
  <w:style w:type="character" w:customStyle="1" w:styleId="ListLabel4">
    <w:name w:val="ListLabel 4"/>
    <w:rPr>
      <w:b/>
      <w:color w:val="00000A"/>
    </w:rPr>
  </w:style>
  <w:style w:type="character" w:customStyle="1" w:styleId="ListLabel5">
    <w:name w:val="ListLabel 5"/>
    <w:rPr>
      <w:b/>
    </w:rPr>
  </w:style>
  <w:style w:type="character" w:customStyle="1" w:styleId="10">
    <w:name w:val="Основной шрифт абзаца1"/>
  </w:style>
  <w:style w:type="character" w:customStyle="1" w:styleId="11">
    <w:name w:val="Заголовок 1 Знак"/>
    <w:basedOn w:val="10"/>
  </w:style>
  <w:style w:type="character" w:customStyle="1" w:styleId="20">
    <w:name w:val="Заголовок 2 Знак"/>
    <w:basedOn w:val="10"/>
  </w:style>
  <w:style w:type="character" w:customStyle="1" w:styleId="40">
    <w:name w:val="Заголовок 4 Знак"/>
    <w:basedOn w:val="10"/>
  </w:style>
  <w:style w:type="character" w:customStyle="1" w:styleId="50">
    <w:name w:val="Заголовок 5 Знак"/>
    <w:basedOn w:val="10"/>
  </w:style>
  <w:style w:type="character" w:customStyle="1" w:styleId="a4">
    <w:name w:val="Основной текст Знак"/>
    <w:basedOn w:val="10"/>
  </w:style>
  <w:style w:type="character" w:customStyle="1" w:styleId="3">
    <w:name w:val="Основной текст 3 Знак"/>
    <w:basedOn w:val="10"/>
  </w:style>
  <w:style w:type="character" w:customStyle="1" w:styleId="a5">
    <w:name w:val="Нижний колонтитул Знак"/>
    <w:basedOn w:val="10"/>
    <w:uiPriority w:val="99"/>
  </w:style>
  <w:style w:type="character" w:customStyle="1" w:styleId="12">
    <w:name w:val="Номер страницы1"/>
    <w:basedOn w:val="10"/>
  </w:style>
  <w:style w:type="character" w:customStyle="1" w:styleId="30">
    <w:name w:val="Основной текст с отступом 3 Знак"/>
    <w:basedOn w:val="10"/>
  </w:style>
  <w:style w:type="character" w:customStyle="1" w:styleId="a6">
    <w:name w:val="Основной текст с отступом Знак"/>
    <w:basedOn w:val="10"/>
  </w:style>
  <w:style w:type="character" w:customStyle="1" w:styleId="a7">
    <w:name w:val="Название Знак"/>
    <w:aliases w:val="Название таблиц Знак"/>
    <w:basedOn w:val="10"/>
    <w:link w:val="a8"/>
  </w:style>
  <w:style w:type="character" w:customStyle="1" w:styleId="a9">
    <w:name w:val="Верхний колонтитул Знак"/>
    <w:basedOn w:val="10"/>
    <w:uiPriority w:val="99"/>
  </w:style>
  <w:style w:type="character" w:customStyle="1" w:styleId="13">
    <w:name w:val="Знак примечания1"/>
    <w:basedOn w:val="10"/>
  </w:style>
  <w:style w:type="character" w:customStyle="1" w:styleId="aa">
    <w:name w:val="Текст примечания Знак"/>
    <w:basedOn w:val="10"/>
    <w:uiPriority w:val="99"/>
  </w:style>
  <w:style w:type="character" w:customStyle="1" w:styleId="ab">
    <w:name w:val="Тема примечания Знак"/>
    <w:basedOn w:val="aa"/>
  </w:style>
  <w:style w:type="character" w:customStyle="1" w:styleId="ac">
    <w:name w:val="Текст выноски Знак"/>
    <w:basedOn w:val="10"/>
    <w:link w:val="ad"/>
    <w:uiPriority w:val="99"/>
  </w:style>
  <w:style w:type="character" w:styleId="ae">
    <w:name w:val="Hyperlink"/>
    <w:basedOn w:val="10"/>
    <w:rPr>
      <w:rFonts w:ascii="Tahoma" w:hAnsi="Tahoma"/>
      <w:b/>
      <w:bCs/>
      <w:dstrike/>
      <w:color w:val="01519A"/>
      <w:sz w:val="14"/>
      <w:szCs w:val="14"/>
      <w:u w:val="none"/>
      <w:effect w:val="none"/>
    </w:rPr>
  </w:style>
  <w:style w:type="character" w:customStyle="1" w:styleId="21">
    <w:name w:val="Основной текст с отступом 2 Знак"/>
    <w:basedOn w:val="10"/>
  </w:style>
  <w:style w:type="character" w:customStyle="1" w:styleId="af">
    <w:name w:val="Стиль договора Знак"/>
    <w:basedOn w:val="10"/>
  </w:style>
  <w:style w:type="paragraph" w:customStyle="1" w:styleId="af0">
    <w:name w:val="Заголовок"/>
    <w:basedOn w:val="a"/>
    <w:next w:val="a0"/>
    <w:pPr>
      <w:keepNext/>
      <w:spacing w:before="240" w:after="0" w:line="100" w:lineRule="atLeast"/>
      <w:jc w:val="center"/>
    </w:pPr>
    <w:rPr>
      <w:rFonts w:ascii="Times New Roman" w:eastAsia="Times New Roman" w:hAnsi="Times New Roman" w:cs="Tahoma"/>
      <w:b/>
      <w:bCs/>
      <w:sz w:val="28"/>
      <w:szCs w:val="20"/>
    </w:rPr>
  </w:style>
  <w:style w:type="paragraph" w:styleId="a0">
    <w:name w:val="Body Text"/>
    <w:basedOn w:val="a"/>
    <w:pPr>
      <w:spacing w:after="0" w:line="100" w:lineRule="atLeast"/>
      <w:jc w:val="both"/>
    </w:pPr>
    <w:rPr>
      <w:rFonts w:ascii="Times New Roman" w:eastAsia="Times New Roman" w:hAnsi="Times New Roman"/>
      <w:sz w:val="24"/>
      <w:szCs w:val="24"/>
    </w:rPr>
  </w:style>
  <w:style w:type="paragraph" w:styleId="af1">
    <w:name w:val="List"/>
    <w:basedOn w:val="a0"/>
    <w:rPr>
      <w:rFonts w:cs="Tahoma"/>
    </w:rPr>
  </w:style>
  <w:style w:type="paragraph" w:customStyle="1" w:styleId="14">
    <w:name w:val="Название1"/>
    <w:basedOn w:val="a"/>
    <w:pPr>
      <w:suppressLineNumbers/>
      <w:spacing w:before="120" w:after="120"/>
    </w:pPr>
    <w:rPr>
      <w:rFonts w:cs="Tahoma"/>
      <w:i/>
      <w:iCs/>
      <w:sz w:val="24"/>
      <w:szCs w:val="24"/>
    </w:rPr>
  </w:style>
  <w:style w:type="paragraph" w:customStyle="1" w:styleId="15">
    <w:name w:val="Указатель1"/>
    <w:basedOn w:val="a"/>
    <w:pPr>
      <w:suppressLineNumbers/>
    </w:pPr>
    <w:rPr>
      <w:rFonts w:cs="Tahoma"/>
    </w:rPr>
  </w:style>
  <w:style w:type="paragraph" w:customStyle="1" w:styleId="31">
    <w:name w:val="Основной текст 31"/>
    <w:basedOn w:val="a"/>
  </w:style>
  <w:style w:type="paragraph" w:styleId="af2">
    <w:name w:val="footer"/>
    <w:basedOn w:val="a"/>
    <w:uiPriority w:val="99"/>
    <w:pPr>
      <w:suppressLineNumbers/>
      <w:tabs>
        <w:tab w:val="center" w:pos="4677"/>
        <w:tab w:val="right" w:pos="9355"/>
      </w:tabs>
      <w:spacing w:after="0" w:line="100" w:lineRule="atLeast"/>
    </w:pPr>
    <w:rPr>
      <w:rFonts w:ascii="Times New Roman" w:eastAsia="Times New Roman" w:hAnsi="Times New Roman"/>
      <w:sz w:val="24"/>
      <w:szCs w:val="24"/>
    </w:rPr>
  </w:style>
  <w:style w:type="paragraph" w:customStyle="1" w:styleId="310">
    <w:name w:val="Основной текст с отступом 31"/>
    <w:basedOn w:val="a"/>
  </w:style>
  <w:style w:type="paragraph" w:styleId="af3">
    <w:name w:val="Body Text Indent"/>
    <w:basedOn w:val="a"/>
    <w:pPr>
      <w:spacing w:after="120" w:line="100" w:lineRule="atLeast"/>
      <w:ind w:left="283"/>
    </w:pPr>
    <w:rPr>
      <w:rFonts w:ascii="Times New Roman" w:eastAsia="Times New Roman" w:hAnsi="Times New Roman"/>
      <w:sz w:val="24"/>
      <w:szCs w:val="24"/>
    </w:rPr>
  </w:style>
  <w:style w:type="paragraph" w:styleId="af4">
    <w:name w:val="header"/>
    <w:basedOn w:val="a"/>
    <w:uiPriority w:val="99"/>
    <w:pPr>
      <w:suppressLineNumbers/>
      <w:tabs>
        <w:tab w:val="center" w:pos="4677"/>
        <w:tab w:val="right" w:pos="9355"/>
      </w:tabs>
      <w:spacing w:after="0" w:line="100" w:lineRule="atLeast"/>
    </w:pPr>
    <w:rPr>
      <w:rFonts w:ascii="Times New Roman" w:eastAsia="Times New Roman" w:hAnsi="Times New Roman"/>
      <w:sz w:val="24"/>
      <w:szCs w:val="24"/>
    </w:rPr>
  </w:style>
  <w:style w:type="paragraph" w:customStyle="1" w:styleId="Char">
    <w:name w:val="Char"/>
    <w:basedOn w:val="a"/>
  </w:style>
  <w:style w:type="paragraph" w:customStyle="1" w:styleId="16">
    <w:name w:val="Знак Знак Знак1 Знак"/>
    <w:basedOn w:val="a"/>
  </w:style>
  <w:style w:type="paragraph" w:customStyle="1" w:styleId="17">
    <w:name w:val="Обычный (веб)1"/>
    <w:basedOn w:val="a"/>
  </w:style>
  <w:style w:type="paragraph" w:customStyle="1" w:styleId="18">
    <w:name w:val="Текст примечания1"/>
    <w:basedOn w:val="a"/>
  </w:style>
  <w:style w:type="paragraph" w:customStyle="1" w:styleId="19">
    <w:name w:val="Тема примечания1"/>
    <w:basedOn w:val="18"/>
  </w:style>
  <w:style w:type="paragraph" w:customStyle="1" w:styleId="1a">
    <w:name w:val="Текст выноски1"/>
    <w:basedOn w:val="a"/>
  </w:style>
  <w:style w:type="paragraph" w:customStyle="1" w:styleId="CharCharCharChar">
    <w:name w:val="Char Char Знак Знак Char Char"/>
    <w:basedOn w:val="a"/>
  </w:style>
  <w:style w:type="paragraph" w:customStyle="1" w:styleId="af5">
    <w:name w:val="Îáû÷íûé"/>
    <w:pPr>
      <w:widowControl w:val="0"/>
      <w:suppressAutoHyphens/>
    </w:pPr>
    <w:rPr>
      <w:rFonts w:ascii="Calibri" w:eastAsia="Calibri" w:hAnsi="Calibri"/>
      <w:kern w:val="1"/>
      <w:lang w:eastAsia="ar-SA"/>
    </w:rPr>
  </w:style>
  <w:style w:type="paragraph" w:customStyle="1" w:styleId="Normal1">
    <w:name w:val="Normal1"/>
    <w:pPr>
      <w:widowControl w:val="0"/>
      <w:suppressAutoHyphens/>
    </w:pPr>
    <w:rPr>
      <w:rFonts w:ascii="Calibri" w:eastAsia="Calibri" w:hAnsi="Calibri"/>
      <w:kern w:val="1"/>
      <w:lang w:eastAsia="ar-SA"/>
    </w:rPr>
  </w:style>
  <w:style w:type="paragraph" w:customStyle="1" w:styleId="210">
    <w:name w:val="Основной текст с отступом 21"/>
    <w:basedOn w:val="a"/>
  </w:style>
  <w:style w:type="paragraph" w:customStyle="1" w:styleId="THKBodytext">
    <w:name w:val="THKBodytext"/>
    <w:basedOn w:val="a"/>
  </w:style>
  <w:style w:type="paragraph" w:customStyle="1" w:styleId="af6">
    <w:name w:val="Стиль договора"/>
    <w:basedOn w:val="a"/>
  </w:style>
  <w:style w:type="paragraph" w:customStyle="1" w:styleId="1b">
    <w:name w:val="Абзац списка1"/>
    <w:basedOn w:val="a"/>
  </w:style>
  <w:style w:type="paragraph" w:customStyle="1" w:styleId="1c">
    <w:name w:val="Текст1"/>
    <w:basedOn w:val="a"/>
    <w:pPr>
      <w:spacing w:after="240" w:line="100" w:lineRule="atLeast"/>
    </w:pPr>
    <w:rPr>
      <w:rFonts w:ascii="Times New Roman" w:eastAsia="Times New Roman" w:hAnsi="Times New Roman"/>
      <w:sz w:val="24"/>
      <w:szCs w:val="20"/>
      <w:lang w:val="en-US"/>
    </w:rPr>
  </w:style>
  <w:style w:type="paragraph" w:customStyle="1" w:styleId="1d">
    <w:name w:val="Обычный1"/>
    <w:pPr>
      <w:widowControl w:val="0"/>
      <w:suppressAutoHyphens/>
    </w:pPr>
    <w:rPr>
      <w:rFonts w:ascii="Calibri" w:eastAsia="Calibri" w:hAnsi="Calibri"/>
      <w:kern w:val="1"/>
      <w:lang w:eastAsia="ar-SA"/>
    </w:rPr>
  </w:style>
  <w:style w:type="paragraph" w:styleId="a8">
    <w:name w:val="Title"/>
    <w:aliases w:val="Название таблиц"/>
    <w:basedOn w:val="a"/>
    <w:link w:val="a7"/>
    <w:qFormat/>
    <w:rsid w:val="00361518"/>
    <w:pPr>
      <w:suppressAutoHyphens w:val="0"/>
      <w:spacing w:after="0" w:line="240" w:lineRule="auto"/>
      <w:jc w:val="center"/>
    </w:pPr>
    <w:rPr>
      <w:rFonts w:ascii="Times New Roman" w:eastAsia="Times New Roman" w:hAnsi="Times New Roman"/>
      <w:kern w:val="0"/>
      <w:sz w:val="20"/>
      <w:szCs w:val="20"/>
      <w:lang w:eastAsia="ru-RU"/>
    </w:rPr>
  </w:style>
  <w:style w:type="character" w:customStyle="1" w:styleId="1e">
    <w:name w:val="Название Знак1"/>
    <w:basedOn w:val="a1"/>
    <w:uiPriority w:val="10"/>
    <w:rsid w:val="00361518"/>
    <w:rPr>
      <w:rFonts w:asciiTheme="majorHAnsi" w:eastAsiaTheme="majorEastAsia" w:hAnsiTheme="majorHAnsi" w:cstheme="majorBidi"/>
      <w:color w:val="17365D" w:themeColor="text2" w:themeShade="BF"/>
      <w:spacing w:val="5"/>
      <w:kern w:val="28"/>
      <w:sz w:val="52"/>
      <w:szCs w:val="52"/>
      <w:lang w:eastAsia="ar-SA"/>
    </w:rPr>
  </w:style>
  <w:style w:type="paragraph" w:customStyle="1" w:styleId="ConsPlusNormal">
    <w:name w:val="ConsPlusNormal"/>
    <w:uiPriority w:val="99"/>
    <w:rsid w:val="00361518"/>
    <w:pPr>
      <w:widowControl w:val="0"/>
      <w:autoSpaceDE w:val="0"/>
      <w:autoSpaceDN w:val="0"/>
      <w:adjustRightInd w:val="0"/>
      <w:ind w:firstLine="720"/>
    </w:pPr>
    <w:rPr>
      <w:rFonts w:ascii="Arial" w:hAnsi="Arial" w:cs="Arial"/>
    </w:rPr>
  </w:style>
  <w:style w:type="paragraph" w:styleId="32">
    <w:name w:val="Body Text Indent 3"/>
    <w:basedOn w:val="a"/>
    <w:link w:val="311"/>
    <w:uiPriority w:val="99"/>
    <w:semiHidden/>
    <w:unhideWhenUsed/>
    <w:rsid w:val="002B1E53"/>
    <w:pPr>
      <w:spacing w:after="120"/>
      <w:ind w:left="283"/>
    </w:pPr>
    <w:rPr>
      <w:sz w:val="16"/>
      <w:szCs w:val="16"/>
    </w:rPr>
  </w:style>
  <w:style w:type="character" w:customStyle="1" w:styleId="311">
    <w:name w:val="Основной текст с отступом 3 Знак1"/>
    <w:basedOn w:val="a1"/>
    <w:link w:val="32"/>
    <w:uiPriority w:val="99"/>
    <w:semiHidden/>
    <w:rsid w:val="002B1E53"/>
    <w:rPr>
      <w:rFonts w:ascii="Calibri" w:eastAsia="Calibri" w:hAnsi="Calibri"/>
      <w:kern w:val="1"/>
      <w:sz w:val="16"/>
      <w:szCs w:val="16"/>
      <w:lang w:eastAsia="ar-SA"/>
    </w:rPr>
  </w:style>
  <w:style w:type="paragraph" w:styleId="af7">
    <w:name w:val="footnote text"/>
    <w:basedOn w:val="a"/>
    <w:link w:val="af8"/>
    <w:uiPriority w:val="99"/>
    <w:rsid w:val="002B1E53"/>
    <w:pPr>
      <w:suppressAutoHyphens w:val="0"/>
      <w:spacing w:after="0" w:line="240" w:lineRule="auto"/>
    </w:pPr>
    <w:rPr>
      <w:rFonts w:ascii="Times New Roman" w:eastAsia="Times New Roman" w:hAnsi="Times New Roman"/>
      <w:kern w:val="0"/>
      <w:sz w:val="20"/>
      <w:szCs w:val="20"/>
      <w:lang w:eastAsia="ru-RU"/>
    </w:rPr>
  </w:style>
  <w:style w:type="character" w:customStyle="1" w:styleId="af8">
    <w:name w:val="Текст сноски Знак"/>
    <w:basedOn w:val="a1"/>
    <w:link w:val="af7"/>
    <w:uiPriority w:val="99"/>
    <w:rsid w:val="002B1E53"/>
  </w:style>
  <w:style w:type="character" w:styleId="af9">
    <w:name w:val="footnote reference"/>
    <w:uiPriority w:val="99"/>
    <w:rsid w:val="002B1E53"/>
    <w:rPr>
      <w:rFonts w:cs="Times New Roman"/>
      <w:vertAlign w:val="superscript"/>
    </w:rPr>
  </w:style>
  <w:style w:type="paragraph" w:styleId="afa">
    <w:name w:val="List Paragraph"/>
    <w:basedOn w:val="a"/>
    <w:uiPriority w:val="34"/>
    <w:qFormat/>
    <w:rsid w:val="00973689"/>
    <w:pPr>
      <w:widowControl w:val="0"/>
      <w:suppressAutoHyphens w:val="0"/>
      <w:autoSpaceDE w:val="0"/>
      <w:autoSpaceDN w:val="0"/>
      <w:adjustRightInd w:val="0"/>
      <w:spacing w:after="0" w:line="240" w:lineRule="auto"/>
      <w:ind w:left="720"/>
      <w:contextualSpacing/>
    </w:pPr>
    <w:rPr>
      <w:rFonts w:ascii="Times New Roman" w:eastAsia="Times New Roman" w:hAnsi="Times New Roman"/>
      <w:kern w:val="0"/>
      <w:sz w:val="20"/>
      <w:szCs w:val="20"/>
      <w:lang w:eastAsia="ru-RU"/>
    </w:rPr>
  </w:style>
  <w:style w:type="paragraph" w:styleId="ad">
    <w:name w:val="Balloon Text"/>
    <w:basedOn w:val="a"/>
    <w:link w:val="ac"/>
    <w:uiPriority w:val="99"/>
    <w:semiHidden/>
    <w:rsid w:val="00D62829"/>
    <w:pPr>
      <w:widowControl w:val="0"/>
      <w:suppressAutoHyphens w:val="0"/>
      <w:autoSpaceDE w:val="0"/>
      <w:autoSpaceDN w:val="0"/>
      <w:adjustRightInd w:val="0"/>
      <w:spacing w:after="0" w:line="240" w:lineRule="auto"/>
    </w:pPr>
    <w:rPr>
      <w:rFonts w:ascii="Times New Roman" w:eastAsia="Times New Roman" w:hAnsi="Times New Roman"/>
      <w:kern w:val="0"/>
      <w:sz w:val="20"/>
      <w:szCs w:val="20"/>
      <w:lang w:eastAsia="ru-RU"/>
    </w:rPr>
  </w:style>
  <w:style w:type="character" w:customStyle="1" w:styleId="1f">
    <w:name w:val="Текст выноски Знак1"/>
    <w:basedOn w:val="a1"/>
    <w:uiPriority w:val="99"/>
    <w:semiHidden/>
    <w:rsid w:val="00D62829"/>
    <w:rPr>
      <w:rFonts w:ascii="Tahoma" w:eastAsia="Calibri" w:hAnsi="Tahoma" w:cs="Tahoma"/>
      <w:kern w:val="1"/>
      <w:sz w:val="16"/>
      <w:szCs w:val="16"/>
      <w:lang w:eastAsia="ar-SA"/>
    </w:rPr>
  </w:style>
  <w:style w:type="paragraph" w:customStyle="1" w:styleId="BodyText21">
    <w:name w:val="Body Text 21"/>
    <w:basedOn w:val="a"/>
    <w:uiPriority w:val="99"/>
    <w:rsid w:val="00D62829"/>
    <w:pPr>
      <w:tabs>
        <w:tab w:val="left" w:pos="142"/>
      </w:tabs>
      <w:suppressAutoHyphens w:val="0"/>
      <w:overflowPunct w:val="0"/>
      <w:autoSpaceDE w:val="0"/>
      <w:autoSpaceDN w:val="0"/>
      <w:adjustRightInd w:val="0"/>
      <w:spacing w:after="0" w:line="240" w:lineRule="auto"/>
      <w:jc w:val="both"/>
      <w:textAlignment w:val="baseline"/>
    </w:pPr>
    <w:rPr>
      <w:rFonts w:ascii="Times New Roman" w:eastAsia="Times New Roman" w:hAnsi="Times New Roman"/>
      <w:kern w:val="0"/>
      <w:sz w:val="24"/>
      <w:szCs w:val="20"/>
      <w:lang w:eastAsia="ru-RU"/>
    </w:rPr>
  </w:style>
  <w:style w:type="character" w:styleId="afb">
    <w:name w:val="annotation reference"/>
    <w:basedOn w:val="a1"/>
    <w:uiPriority w:val="99"/>
    <w:unhideWhenUsed/>
    <w:rsid w:val="00E916B0"/>
    <w:rPr>
      <w:sz w:val="16"/>
      <w:szCs w:val="16"/>
    </w:rPr>
  </w:style>
  <w:style w:type="paragraph" w:styleId="afc">
    <w:name w:val="annotation text"/>
    <w:basedOn w:val="a"/>
    <w:link w:val="1f0"/>
    <w:uiPriority w:val="99"/>
    <w:unhideWhenUsed/>
    <w:rsid w:val="00E916B0"/>
    <w:pPr>
      <w:spacing w:line="240" w:lineRule="auto"/>
    </w:pPr>
    <w:rPr>
      <w:sz w:val="20"/>
      <w:szCs w:val="20"/>
    </w:rPr>
  </w:style>
  <w:style w:type="character" w:customStyle="1" w:styleId="1f0">
    <w:name w:val="Текст примечания Знак1"/>
    <w:basedOn w:val="a1"/>
    <w:link w:val="afc"/>
    <w:uiPriority w:val="99"/>
    <w:semiHidden/>
    <w:rsid w:val="00E916B0"/>
    <w:rPr>
      <w:rFonts w:ascii="Calibri" w:eastAsia="Calibri" w:hAnsi="Calibri"/>
      <w:kern w:val="1"/>
      <w:lang w:eastAsia="ar-SA"/>
    </w:rPr>
  </w:style>
  <w:style w:type="paragraph" w:styleId="afd">
    <w:name w:val="annotation subject"/>
    <w:basedOn w:val="afc"/>
    <w:next w:val="afc"/>
    <w:link w:val="1f1"/>
    <w:uiPriority w:val="99"/>
    <w:semiHidden/>
    <w:unhideWhenUsed/>
    <w:rsid w:val="00E916B0"/>
    <w:rPr>
      <w:b/>
      <w:bCs/>
    </w:rPr>
  </w:style>
  <w:style w:type="character" w:customStyle="1" w:styleId="1f1">
    <w:name w:val="Тема примечания Знак1"/>
    <w:basedOn w:val="1f0"/>
    <w:link w:val="afd"/>
    <w:uiPriority w:val="99"/>
    <w:semiHidden/>
    <w:rsid w:val="00E916B0"/>
    <w:rPr>
      <w:rFonts w:ascii="Calibri" w:eastAsia="Calibri" w:hAnsi="Calibri"/>
      <w:b/>
      <w:bCs/>
      <w:kern w:val="1"/>
      <w:lang w:eastAsia="ar-SA"/>
    </w:rPr>
  </w:style>
  <w:style w:type="paragraph" w:customStyle="1" w:styleId="afe">
    <w:name w:val="подпункты договора"/>
    <w:basedOn w:val="a"/>
    <w:link w:val="aff"/>
    <w:rsid w:val="00A353EC"/>
    <w:pPr>
      <w:widowControl w:val="0"/>
      <w:numPr>
        <w:ilvl w:val="2"/>
      </w:numPr>
      <w:tabs>
        <w:tab w:val="num" w:pos="643"/>
        <w:tab w:val="num" w:pos="1440"/>
        <w:tab w:val="num" w:pos="1692"/>
      </w:tabs>
      <w:suppressAutoHyphens w:val="0"/>
      <w:spacing w:after="60" w:line="240" w:lineRule="auto"/>
      <w:ind w:left="1224" w:hanging="504"/>
      <w:jc w:val="both"/>
      <w:outlineLvl w:val="1"/>
    </w:pPr>
    <w:rPr>
      <w:rFonts w:ascii="Times New Roman" w:eastAsia="Times New Roman" w:hAnsi="Times New Roman"/>
      <w:bCs/>
      <w:kern w:val="0"/>
      <w:lang w:eastAsia="ru-RU"/>
    </w:rPr>
  </w:style>
  <w:style w:type="character" w:customStyle="1" w:styleId="aff">
    <w:name w:val="подпункты договора Знак"/>
    <w:link w:val="afe"/>
    <w:locked/>
    <w:rsid w:val="00A353EC"/>
    <w:rPr>
      <w:bCs/>
      <w:sz w:val="22"/>
      <w:szCs w:val="22"/>
    </w:rPr>
  </w:style>
  <w:style w:type="paragraph" w:customStyle="1" w:styleId="Text">
    <w:name w:val="Text"/>
    <w:basedOn w:val="a"/>
    <w:rsid w:val="007248A8"/>
    <w:pPr>
      <w:suppressAutoHyphens w:val="0"/>
      <w:spacing w:after="240" w:line="240" w:lineRule="auto"/>
    </w:pPr>
    <w:rPr>
      <w:rFonts w:ascii="Times New Roman" w:eastAsia="Times New Roman" w:hAnsi="Times New Roman"/>
      <w:kern w:val="0"/>
      <w:sz w:val="24"/>
      <w:szCs w:val="20"/>
      <w:lang w:val="en-US" w:eastAsia="en-US"/>
    </w:rPr>
  </w:style>
  <w:style w:type="character" w:customStyle="1" w:styleId="1f2">
    <w:name w:val="1. Знак"/>
    <w:link w:val="1f3"/>
    <w:locked/>
    <w:rsid w:val="00587EA2"/>
    <w:rPr>
      <w:rFonts w:ascii="Helv" w:hAnsi="Helv"/>
      <w:lang w:val="en-GB"/>
    </w:rPr>
  </w:style>
  <w:style w:type="paragraph" w:customStyle="1" w:styleId="1f3">
    <w:name w:val="1."/>
    <w:basedOn w:val="a"/>
    <w:link w:val="1f2"/>
    <w:rsid w:val="00587EA2"/>
    <w:pPr>
      <w:suppressAutoHyphens w:val="0"/>
      <w:overflowPunct w:val="0"/>
      <w:autoSpaceDE w:val="0"/>
      <w:autoSpaceDN w:val="0"/>
      <w:adjustRightInd w:val="0"/>
      <w:spacing w:after="0" w:line="240" w:lineRule="atLeast"/>
      <w:ind w:left="720" w:hanging="720"/>
      <w:jc w:val="both"/>
    </w:pPr>
    <w:rPr>
      <w:rFonts w:ascii="Helv" w:eastAsia="Times New Roman" w:hAnsi="Helv"/>
      <w:kern w:val="0"/>
      <w:sz w:val="20"/>
      <w:szCs w:val="20"/>
      <w:lang w:val="en-GB" w:eastAsia="ru-RU"/>
    </w:rPr>
  </w:style>
  <w:style w:type="paragraph" w:styleId="aff0">
    <w:name w:val="Revision"/>
    <w:hidden/>
    <w:uiPriority w:val="99"/>
    <w:semiHidden/>
    <w:rsid w:val="00E6639C"/>
    <w:rPr>
      <w:rFonts w:ascii="Calibri" w:eastAsia="Calibri" w:hAnsi="Calibri"/>
      <w:kern w:val="1"/>
      <w:sz w:val="22"/>
      <w:szCs w:val="22"/>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uppressAutoHyphens/>
      <w:spacing w:after="200" w:line="276" w:lineRule="auto"/>
    </w:pPr>
    <w:rPr>
      <w:rFonts w:ascii="Calibri" w:eastAsia="Calibri" w:hAnsi="Calibri"/>
      <w:kern w:val="1"/>
      <w:sz w:val="22"/>
      <w:szCs w:val="22"/>
      <w:lang w:eastAsia="ar-SA"/>
    </w:rPr>
  </w:style>
  <w:style w:type="paragraph" w:styleId="1">
    <w:name w:val="heading 1"/>
    <w:basedOn w:val="a"/>
    <w:next w:val="a0"/>
    <w:qFormat/>
    <w:pPr>
      <w:keepNext/>
      <w:numPr>
        <w:numId w:val="1"/>
      </w:numPr>
      <w:spacing w:before="240" w:after="60" w:line="100" w:lineRule="atLeast"/>
      <w:outlineLvl w:val="0"/>
    </w:pPr>
    <w:rPr>
      <w:rFonts w:ascii="Arial" w:eastAsia="Times New Roman" w:hAnsi="Arial" w:cs="Arial"/>
      <w:b/>
      <w:bCs/>
      <w:sz w:val="32"/>
      <w:szCs w:val="32"/>
    </w:rPr>
  </w:style>
  <w:style w:type="paragraph" w:styleId="2">
    <w:name w:val="heading 2"/>
    <w:basedOn w:val="a"/>
    <w:next w:val="a0"/>
    <w:qFormat/>
    <w:pPr>
      <w:keepNext/>
      <w:numPr>
        <w:ilvl w:val="1"/>
        <w:numId w:val="1"/>
      </w:numPr>
      <w:spacing w:after="0" w:line="100" w:lineRule="atLeast"/>
      <w:outlineLvl w:val="1"/>
    </w:pPr>
    <w:rPr>
      <w:rFonts w:ascii="Times New Roman" w:eastAsia="Times New Roman" w:hAnsi="Times New Roman"/>
      <w:sz w:val="32"/>
      <w:szCs w:val="20"/>
    </w:rPr>
  </w:style>
  <w:style w:type="paragraph" w:styleId="4">
    <w:name w:val="heading 4"/>
    <w:basedOn w:val="a"/>
    <w:next w:val="a0"/>
    <w:qFormat/>
    <w:pPr>
      <w:keepNext/>
      <w:numPr>
        <w:ilvl w:val="3"/>
        <w:numId w:val="1"/>
      </w:numPr>
      <w:spacing w:after="0" w:line="100" w:lineRule="atLeast"/>
      <w:outlineLvl w:val="3"/>
    </w:pPr>
    <w:rPr>
      <w:rFonts w:ascii="Times New Roman" w:eastAsia="Times New Roman" w:hAnsi="Times New Roman"/>
      <w:i/>
      <w:iCs/>
      <w:sz w:val="24"/>
      <w:szCs w:val="24"/>
    </w:rPr>
  </w:style>
  <w:style w:type="paragraph" w:styleId="5">
    <w:name w:val="heading 5"/>
    <w:basedOn w:val="a"/>
    <w:next w:val="a0"/>
    <w:qFormat/>
    <w:pPr>
      <w:numPr>
        <w:ilvl w:val="4"/>
        <w:numId w:val="1"/>
      </w:numPr>
      <w:spacing w:before="240" w:after="60" w:line="100" w:lineRule="atLeast"/>
      <w:outlineLvl w:val="4"/>
    </w:pPr>
    <w:rPr>
      <w:rFonts w:ascii="Times New Roman" w:eastAsia="Times New Roman" w:hAnsi="Times New Roman"/>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ListLabel1">
    <w:name w:val="ListLabel 1"/>
    <w:rPr>
      <w:rFonts w:cs="Courier New"/>
    </w:rPr>
  </w:style>
  <w:style w:type="character" w:customStyle="1" w:styleId="ListLabel2">
    <w:name w:val="ListLabel 2"/>
    <w:rPr>
      <w:color w:val="00000A"/>
    </w:rPr>
  </w:style>
  <w:style w:type="character" w:customStyle="1" w:styleId="ListLabel3">
    <w:name w:val="ListLabel 3"/>
    <w:rPr>
      <w:rFonts w:eastAsia="Times New Roman" w:cs="Times New Roman"/>
    </w:rPr>
  </w:style>
  <w:style w:type="character" w:customStyle="1" w:styleId="ListLabel4">
    <w:name w:val="ListLabel 4"/>
    <w:rPr>
      <w:b/>
      <w:color w:val="00000A"/>
    </w:rPr>
  </w:style>
  <w:style w:type="character" w:customStyle="1" w:styleId="ListLabel5">
    <w:name w:val="ListLabel 5"/>
    <w:rPr>
      <w:b/>
    </w:rPr>
  </w:style>
  <w:style w:type="character" w:customStyle="1" w:styleId="10">
    <w:name w:val="Основной шрифт абзаца1"/>
  </w:style>
  <w:style w:type="character" w:customStyle="1" w:styleId="11">
    <w:name w:val="Заголовок 1 Знак"/>
    <w:basedOn w:val="10"/>
  </w:style>
  <w:style w:type="character" w:customStyle="1" w:styleId="20">
    <w:name w:val="Заголовок 2 Знак"/>
    <w:basedOn w:val="10"/>
  </w:style>
  <w:style w:type="character" w:customStyle="1" w:styleId="40">
    <w:name w:val="Заголовок 4 Знак"/>
    <w:basedOn w:val="10"/>
  </w:style>
  <w:style w:type="character" w:customStyle="1" w:styleId="50">
    <w:name w:val="Заголовок 5 Знак"/>
    <w:basedOn w:val="10"/>
  </w:style>
  <w:style w:type="character" w:customStyle="1" w:styleId="a4">
    <w:name w:val="Основной текст Знак"/>
    <w:basedOn w:val="10"/>
  </w:style>
  <w:style w:type="character" w:customStyle="1" w:styleId="3">
    <w:name w:val="Основной текст 3 Знак"/>
    <w:basedOn w:val="10"/>
  </w:style>
  <w:style w:type="character" w:customStyle="1" w:styleId="a5">
    <w:name w:val="Нижний колонтитул Знак"/>
    <w:basedOn w:val="10"/>
    <w:uiPriority w:val="99"/>
  </w:style>
  <w:style w:type="character" w:customStyle="1" w:styleId="12">
    <w:name w:val="Номер страницы1"/>
    <w:basedOn w:val="10"/>
  </w:style>
  <w:style w:type="character" w:customStyle="1" w:styleId="30">
    <w:name w:val="Основной текст с отступом 3 Знак"/>
    <w:basedOn w:val="10"/>
  </w:style>
  <w:style w:type="character" w:customStyle="1" w:styleId="a6">
    <w:name w:val="Основной текст с отступом Знак"/>
    <w:basedOn w:val="10"/>
  </w:style>
  <w:style w:type="character" w:customStyle="1" w:styleId="a7">
    <w:name w:val="Название Знак"/>
    <w:aliases w:val="Название таблиц Знак"/>
    <w:basedOn w:val="10"/>
    <w:link w:val="a8"/>
  </w:style>
  <w:style w:type="character" w:customStyle="1" w:styleId="a9">
    <w:name w:val="Верхний колонтитул Знак"/>
    <w:basedOn w:val="10"/>
    <w:uiPriority w:val="99"/>
  </w:style>
  <w:style w:type="character" w:customStyle="1" w:styleId="13">
    <w:name w:val="Знак примечания1"/>
    <w:basedOn w:val="10"/>
  </w:style>
  <w:style w:type="character" w:customStyle="1" w:styleId="aa">
    <w:name w:val="Текст примечания Знак"/>
    <w:basedOn w:val="10"/>
    <w:uiPriority w:val="99"/>
  </w:style>
  <w:style w:type="character" w:customStyle="1" w:styleId="ab">
    <w:name w:val="Тема примечания Знак"/>
    <w:basedOn w:val="aa"/>
  </w:style>
  <w:style w:type="character" w:customStyle="1" w:styleId="ac">
    <w:name w:val="Текст выноски Знак"/>
    <w:basedOn w:val="10"/>
    <w:link w:val="ad"/>
    <w:uiPriority w:val="99"/>
  </w:style>
  <w:style w:type="character" w:styleId="ae">
    <w:name w:val="Hyperlink"/>
    <w:basedOn w:val="10"/>
    <w:rPr>
      <w:rFonts w:ascii="Tahoma" w:hAnsi="Tahoma"/>
      <w:b/>
      <w:bCs/>
      <w:dstrike/>
      <w:color w:val="01519A"/>
      <w:sz w:val="14"/>
      <w:szCs w:val="14"/>
      <w:u w:val="none"/>
      <w:effect w:val="none"/>
    </w:rPr>
  </w:style>
  <w:style w:type="character" w:customStyle="1" w:styleId="21">
    <w:name w:val="Основной текст с отступом 2 Знак"/>
    <w:basedOn w:val="10"/>
  </w:style>
  <w:style w:type="character" w:customStyle="1" w:styleId="af">
    <w:name w:val="Стиль договора Знак"/>
    <w:basedOn w:val="10"/>
  </w:style>
  <w:style w:type="paragraph" w:customStyle="1" w:styleId="af0">
    <w:name w:val="Заголовок"/>
    <w:basedOn w:val="a"/>
    <w:next w:val="a0"/>
    <w:pPr>
      <w:keepNext/>
      <w:spacing w:before="240" w:after="0" w:line="100" w:lineRule="atLeast"/>
      <w:jc w:val="center"/>
    </w:pPr>
    <w:rPr>
      <w:rFonts w:ascii="Times New Roman" w:eastAsia="Times New Roman" w:hAnsi="Times New Roman" w:cs="Tahoma"/>
      <w:b/>
      <w:bCs/>
      <w:sz w:val="28"/>
      <w:szCs w:val="20"/>
    </w:rPr>
  </w:style>
  <w:style w:type="paragraph" w:styleId="a0">
    <w:name w:val="Body Text"/>
    <w:basedOn w:val="a"/>
    <w:pPr>
      <w:spacing w:after="0" w:line="100" w:lineRule="atLeast"/>
      <w:jc w:val="both"/>
    </w:pPr>
    <w:rPr>
      <w:rFonts w:ascii="Times New Roman" w:eastAsia="Times New Roman" w:hAnsi="Times New Roman"/>
      <w:sz w:val="24"/>
      <w:szCs w:val="24"/>
    </w:rPr>
  </w:style>
  <w:style w:type="paragraph" w:styleId="af1">
    <w:name w:val="List"/>
    <w:basedOn w:val="a0"/>
    <w:rPr>
      <w:rFonts w:cs="Tahoma"/>
    </w:rPr>
  </w:style>
  <w:style w:type="paragraph" w:customStyle="1" w:styleId="14">
    <w:name w:val="Название1"/>
    <w:basedOn w:val="a"/>
    <w:pPr>
      <w:suppressLineNumbers/>
      <w:spacing w:before="120" w:after="120"/>
    </w:pPr>
    <w:rPr>
      <w:rFonts w:cs="Tahoma"/>
      <w:i/>
      <w:iCs/>
      <w:sz w:val="24"/>
      <w:szCs w:val="24"/>
    </w:rPr>
  </w:style>
  <w:style w:type="paragraph" w:customStyle="1" w:styleId="15">
    <w:name w:val="Указатель1"/>
    <w:basedOn w:val="a"/>
    <w:pPr>
      <w:suppressLineNumbers/>
    </w:pPr>
    <w:rPr>
      <w:rFonts w:cs="Tahoma"/>
    </w:rPr>
  </w:style>
  <w:style w:type="paragraph" w:customStyle="1" w:styleId="31">
    <w:name w:val="Основной текст 31"/>
    <w:basedOn w:val="a"/>
  </w:style>
  <w:style w:type="paragraph" w:styleId="af2">
    <w:name w:val="footer"/>
    <w:basedOn w:val="a"/>
    <w:uiPriority w:val="99"/>
    <w:pPr>
      <w:suppressLineNumbers/>
      <w:tabs>
        <w:tab w:val="center" w:pos="4677"/>
        <w:tab w:val="right" w:pos="9355"/>
      </w:tabs>
      <w:spacing w:after="0" w:line="100" w:lineRule="atLeast"/>
    </w:pPr>
    <w:rPr>
      <w:rFonts w:ascii="Times New Roman" w:eastAsia="Times New Roman" w:hAnsi="Times New Roman"/>
      <w:sz w:val="24"/>
      <w:szCs w:val="24"/>
    </w:rPr>
  </w:style>
  <w:style w:type="paragraph" w:customStyle="1" w:styleId="310">
    <w:name w:val="Основной текст с отступом 31"/>
    <w:basedOn w:val="a"/>
  </w:style>
  <w:style w:type="paragraph" w:styleId="af3">
    <w:name w:val="Body Text Indent"/>
    <w:basedOn w:val="a"/>
    <w:pPr>
      <w:spacing w:after="120" w:line="100" w:lineRule="atLeast"/>
      <w:ind w:left="283"/>
    </w:pPr>
    <w:rPr>
      <w:rFonts w:ascii="Times New Roman" w:eastAsia="Times New Roman" w:hAnsi="Times New Roman"/>
      <w:sz w:val="24"/>
      <w:szCs w:val="24"/>
    </w:rPr>
  </w:style>
  <w:style w:type="paragraph" w:styleId="af4">
    <w:name w:val="header"/>
    <w:basedOn w:val="a"/>
    <w:uiPriority w:val="99"/>
    <w:pPr>
      <w:suppressLineNumbers/>
      <w:tabs>
        <w:tab w:val="center" w:pos="4677"/>
        <w:tab w:val="right" w:pos="9355"/>
      </w:tabs>
      <w:spacing w:after="0" w:line="100" w:lineRule="atLeast"/>
    </w:pPr>
    <w:rPr>
      <w:rFonts w:ascii="Times New Roman" w:eastAsia="Times New Roman" w:hAnsi="Times New Roman"/>
      <w:sz w:val="24"/>
      <w:szCs w:val="24"/>
    </w:rPr>
  </w:style>
  <w:style w:type="paragraph" w:customStyle="1" w:styleId="Char">
    <w:name w:val="Char"/>
    <w:basedOn w:val="a"/>
  </w:style>
  <w:style w:type="paragraph" w:customStyle="1" w:styleId="16">
    <w:name w:val="Знак Знак Знак1 Знак"/>
    <w:basedOn w:val="a"/>
  </w:style>
  <w:style w:type="paragraph" w:customStyle="1" w:styleId="17">
    <w:name w:val="Обычный (веб)1"/>
    <w:basedOn w:val="a"/>
  </w:style>
  <w:style w:type="paragraph" w:customStyle="1" w:styleId="18">
    <w:name w:val="Текст примечания1"/>
    <w:basedOn w:val="a"/>
  </w:style>
  <w:style w:type="paragraph" w:customStyle="1" w:styleId="19">
    <w:name w:val="Тема примечания1"/>
    <w:basedOn w:val="18"/>
  </w:style>
  <w:style w:type="paragraph" w:customStyle="1" w:styleId="1a">
    <w:name w:val="Текст выноски1"/>
    <w:basedOn w:val="a"/>
  </w:style>
  <w:style w:type="paragraph" w:customStyle="1" w:styleId="CharCharCharChar">
    <w:name w:val="Char Char Знак Знак Char Char"/>
    <w:basedOn w:val="a"/>
  </w:style>
  <w:style w:type="paragraph" w:customStyle="1" w:styleId="af5">
    <w:name w:val="Îáû÷íûé"/>
    <w:pPr>
      <w:widowControl w:val="0"/>
      <w:suppressAutoHyphens/>
    </w:pPr>
    <w:rPr>
      <w:rFonts w:ascii="Calibri" w:eastAsia="Calibri" w:hAnsi="Calibri"/>
      <w:kern w:val="1"/>
      <w:lang w:eastAsia="ar-SA"/>
    </w:rPr>
  </w:style>
  <w:style w:type="paragraph" w:customStyle="1" w:styleId="Normal1">
    <w:name w:val="Normal1"/>
    <w:pPr>
      <w:widowControl w:val="0"/>
      <w:suppressAutoHyphens/>
    </w:pPr>
    <w:rPr>
      <w:rFonts w:ascii="Calibri" w:eastAsia="Calibri" w:hAnsi="Calibri"/>
      <w:kern w:val="1"/>
      <w:lang w:eastAsia="ar-SA"/>
    </w:rPr>
  </w:style>
  <w:style w:type="paragraph" w:customStyle="1" w:styleId="210">
    <w:name w:val="Основной текст с отступом 21"/>
    <w:basedOn w:val="a"/>
  </w:style>
  <w:style w:type="paragraph" w:customStyle="1" w:styleId="THKBodytext">
    <w:name w:val="THKBodytext"/>
    <w:basedOn w:val="a"/>
  </w:style>
  <w:style w:type="paragraph" w:customStyle="1" w:styleId="af6">
    <w:name w:val="Стиль договора"/>
    <w:basedOn w:val="a"/>
  </w:style>
  <w:style w:type="paragraph" w:customStyle="1" w:styleId="1b">
    <w:name w:val="Абзац списка1"/>
    <w:basedOn w:val="a"/>
  </w:style>
  <w:style w:type="paragraph" w:customStyle="1" w:styleId="1c">
    <w:name w:val="Текст1"/>
    <w:basedOn w:val="a"/>
    <w:pPr>
      <w:spacing w:after="240" w:line="100" w:lineRule="atLeast"/>
    </w:pPr>
    <w:rPr>
      <w:rFonts w:ascii="Times New Roman" w:eastAsia="Times New Roman" w:hAnsi="Times New Roman"/>
      <w:sz w:val="24"/>
      <w:szCs w:val="20"/>
      <w:lang w:val="en-US"/>
    </w:rPr>
  </w:style>
  <w:style w:type="paragraph" w:customStyle="1" w:styleId="1d">
    <w:name w:val="Обычный1"/>
    <w:pPr>
      <w:widowControl w:val="0"/>
      <w:suppressAutoHyphens/>
    </w:pPr>
    <w:rPr>
      <w:rFonts w:ascii="Calibri" w:eastAsia="Calibri" w:hAnsi="Calibri"/>
      <w:kern w:val="1"/>
      <w:lang w:eastAsia="ar-SA"/>
    </w:rPr>
  </w:style>
  <w:style w:type="paragraph" w:styleId="a8">
    <w:name w:val="Title"/>
    <w:aliases w:val="Название таблиц"/>
    <w:basedOn w:val="a"/>
    <w:link w:val="a7"/>
    <w:qFormat/>
    <w:rsid w:val="00361518"/>
    <w:pPr>
      <w:suppressAutoHyphens w:val="0"/>
      <w:spacing w:after="0" w:line="240" w:lineRule="auto"/>
      <w:jc w:val="center"/>
    </w:pPr>
    <w:rPr>
      <w:rFonts w:ascii="Times New Roman" w:eastAsia="Times New Roman" w:hAnsi="Times New Roman"/>
      <w:kern w:val="0"/>
      <w:sz w:val="20"/>
      <w:szCs w:val="20"/>
      <w:lang w:eastAsia="ru-RU"/>
    </w:rPr>
  </w:style>
  <w:style w:type="character" w:customStyle="1" w:styleId="1e">
    <w:name w:val="Название Знак1"/>
    <w:basedOn w:val="a1"/>
    <w:uiPriority w:val="10"/>
    <w:rsid w:val="00361518"/>
    <w:rPr>
      <w:rFonts w:asciiTheme="majorHAnsi" w:eastAsiaTheme="majorEastAsia" w:hAnsiTheme="majorHAnsi" w:cstheme="majorBidi"/>
      <w:color w:val="17365D" w:themeColor="text2" w:themeShade="BF"/>
      <w:spacing w:val="5"/>
      <w:kern w:val="28"/>
      <w:sz w:val="52"/>
      <w:szCs w:val="52"/>
      <w:lang w:eastAsia="ar-SA"/>
    </w:rPr>
  </w:style>
  <w:style w:type="paragraph" w:customStyle="1" w:styleId="ConsPlusNormal">
    <w:name w:val="ConsPlusNormal"/>
    <w:uiPriority w:val="99"/>
    <w:rsid w:val="00361518"/>
    <w:pPr>
      <w:widowControl w:val="0"/>
      <w:autoSpaceDE w:val="0"/>
      <w:autoSpaceDN w:val="0"/>
      <w:adjustRightInd w:val="0"/>
      <w:ind w:firstLine="720"/>
    </w:pPr>
    <w:rPr>
      <w:rFonts w:ascii="Arial" w:hAnsi="Arial" w:cs="Arial"/>
    </w:rPr>
  </w:style>
  <w:style w:type="paragraph" w:styleId="32">
    <w:name w:val="Body Text Indent 3"/>
    <w:basedOn w:val="a"/>
    <w:link w:val="311"/>
    <w:uiPriority w:val="99"/>
    <w:semiHidden/>
    <w:unhideWhenUsed/>
    <w:rsid w:val="002B1E53"/>
    <w:pPr>
      <w:spacing w:after="120"/>
      <w:ind w:left="283"/>
    </w:pPr>
    <w:rPr>
      <w:sz w:val="16"/>
      <w:szCs w:val="16"/>
    </w:rPr>
  </w:style>
  <w:style w:type="character" w:customStyle="1" w:styleId="311">
    <w:name w:val="Основной текст с отступом 3 Знак1"/>
    <w:basedOn w:val="a1"/>
    <w:link w:val="32"/>
    <w:uiPriority w:val="99"/>
    <w:semiHidden/>
    <w:rsid w:val="002B1E53"/>
    <w:rPr>
      <w:rFonts w:ascii="Calibri" w:eastAsia="Calibri" w:hAnsi="Calibri"/>
      <w:kern w:val="1"/>
      <w:sz w:val="16"/>
      <w:szCs w:val="16"/>
      <w:lang w:eastAsia="ar-SA"/>
    </w:rPr>
  </w:style>
  <w:style w:type="paragraph" w:styleId="af7">
    <w:name w:val="footnote text"/>
    <w:basedOn w:val="a"/>
    <w:link w:val="af8"/>
    <w:uiPriority w:val="99"/>
    <w:rsid w:val="002B1E53"/>
    <w:pPr>
      <w:suppressAutoHyphens w:val="0"/>
      <w:spacing w:after="0" w:line="240" w:lineRule="auto"/>
    </w:pPr>
    <w:rPr>
      <w:rFonts w:ascii="Times New Roman" w:eastAsia="Times New Roman" w:hAnsi="Times New Roman"/>
      <w:kern w:val="0"/>
      <w:sz w:val="20"/>
      <w:szCs w:val="20"/>
      <w:lang w:eastAsia="ru-RU"/>
    </w:rPr>
  </w:style>
  <w:style w:type="character" w:customStyle="1" w:styleId="af8">
    <w:name w:val="Текст сноски Знак"/>
    <w:basedOn w:val="a1"/>
    <w:link w:val="af7"/>
    <w:uiPriority w:val="99"/>
    <w:rsid w:val="002B1E53"/>
  </w:style>
  <w:style w:type="character" w:styleId="af9">
    <w:name w:val="footnote reference"/>
    <w:uiPriority w:val="99"/>
    <w:rsid w:val="002B1E53"/>
    <w:rPr>
      <w:rFonts w:cs="Times New Roman"/>
      <w:vertAlign w:val="superscript"/>
    </w:rPr>
  </w:style>
  <w:style w:type="paragraph" w:styleId="afa">
    <w:name w:val="List Paragraph"/>
    <w:basedOn w:val="a"/>
    <w:uiPriority w:val="34"/>
    <w:qFormat/>
    <w:rsid w:val="00973689"/>
    <w:pPr>
      <w:widowControl w:val="0"/>
      <w:suppressAutoHyphens w:val="0"/>
      <w:autoSpaceDE w:val="0"/>
      <w:autoSpaceDN w:val="0"/>
      <w:adjustRightInd w:val="0"/>
      <w:spacing w:after="0" w:line="240" w:lineRule="auto"/>
      <w:ind w:left="720"/>
      <w:contextualSpacing/>
    </w:pPr>
    <w:rPr>
      <w:rFonts w:ascii="Times New Roman" w:eastAsia="Times New Roman" w:hAnsi="Times New Roman"/>
      <w:kern w:val="0"/>
      <w:sz w:val="20"/>
      <w:szCs w:val="20"/>
      <w:lang w:eastAsia="ru-RU"/>
    </w:rPr>
  </w:style>
  <w:style w:type="paragraph" w:styleId="ad">
    <w:name w:val="Balloon Text"/>
    <w:basedOn w:val="a"/>
    <w:link w:val="ac"/>
    <w:uiPriority w:val="99"/>
    <w:semiHidden/>
    <w:rsid w:val="00D62829"/>
    <w:pPr>
      <w:widowControl w:val="0"/>
      <w:suppressAutoHyphens w:val="0"/>
      <w:autoSpaceDE w:val="0"/>
      <w:autoSpaceDN w:val="0"/>
      <w:adjustRightInd w:val="0"/>
      <w:spacing w:after="0" w:line="240" w:lineRule="auto"/>
    </w:pPr>
    <w:rPr>
      <w:rFonts w:ascii="Times New Roman" w:eastAsia="Times New Roman" w:hAnsi="Times New Roman"/>
      <w:kern w:val="0"/>
      <w:sz w:val="20"/>
      <w:szCs w:val="20"/>
      <w:lang w:eastAsia="ru-RU"/>
    </w:rPr>
  </w:style>
  <w:style w:type="character" w:customStyle="1" w:styleId="1f">
    <w:name w:val="Текст выноски Знак1"/>
    <w:basedOn w:val="a1"/>
    <w:uiPriority w:val="99"/>
    <w:semiHidden/>
    <w:rsid w:val="00D62829"/>
    <w:rPr>
      <w:rFonts w:ascii="Tahoma" w:eastAsia="Calibri" w:hAnsi="Tahoma" w:cs="Tahoma"/>
      <w:kern w:val="1"/>
      <w:sz w:val="16"/>
      <w:szCs w:val="16"/>
      <w:lang w:eastAsia="ar-SA"/>
    </w:rPr>
  </w:style>
  <w:style w:type="paragraph" w:customStyle="1" w:styleId="BodyText21">
    <w:name w:val="Body Text 21"/>
    <w:basedOn w:val="a"/>
    <w:uiPriority w:val="99"/>
    <w:rsid w:val="00D62829"/>
    <w:pPr>
      <w:tabs>
        <w:tab w:val="left" w:pos="142"/>
      </w:tabs>
      <w:suppressAutoHyphens w:val="0"/>
      <w:overflowPunct w:val="0"/>
      <w:autoSpaceDE w:val="0"/>
      <w:autoSpaceDN w:val="0"/>
      <w:adjustRightInd w:val="0"/>
      <w:spacing w:after="0" w:line="240" w:lineRule="auto"/>
      <w:jc w:val="both"/>
      <w:textAlignment w:val="baseline"/>
    </w:pPr>
    <w:rPr>
      <w:rFonts w:ascii="Times New Roman" w:eastAsia="Times New Roman" w:hAnsi="Times New Roman"/>
      <w:kern w:val="0"/>
      <w:sz w:val="24"/>
      <w:szCs w:val="20"/>
      <w:lang w:eastAsia="ru-RU"/>
    </w:rPr>
  </w:style>
  <w:style w:type="character" w:styleId="afb">
    <w:name w:val="annotation reference"/>
    <w:basedOn w:val="a1"/>
    <w:uiPriority w:val="99"/>
    <w:unhideWhenUsed/>
    <w:rsid w:val="00E916B0"/>
    <w:rPr>
      <w:sz w:val="16"/>
      <w:szCs w:val="16"/>
    </w:rPr>
  </w:style>
  <w:style w:type="paragraph" w:styleId="afc">
    <w:name w:val="annotation text"/>
    <w:basedOn w:val="a"/>
    <w:link w:val="1f0"/>
    <w:uiPriority w:val="99"/>
    <w:unhideWhenUsed/>
    <w:rsid w:val="00E916B0"/>
    <w:pPr>
      <w:spacing w:line="240" w:lineRule="auto"/>
    </w:pPr>
    <w:rPr>
      <w:sz w:val="20"/>
      <w:szCs w:val="20"/>
    </w:rPr>
  </w:style>
  <w:style w:type="character" w:customStyle="1" w:styleId="1f0">
    <w:name w:val="Текст примечания Знак1"/>
    <w:basedOn w:val="a1"/>
    <w:link w:val="afc"/>
    <w:uiPriority w:val="99"/>
    <w:semiHidden/>
    <w:rsid w:val="00E916B0"/>
    <w:rPr>
      <w:rFonts w:ascii="Calibri" w:eastAsia="Calibri" w:hAnsi="Calibri"/>
      <w:kern w:val="1"/>
      <w:lang w:eastAsia="ar-SA"/>
    </w:rPr>
  </w:style>
  <w:style w:type="paragraph" w:styleId="afd">
    <w:name w:val="annotation subject"/>
    <w:basedOn w:val="afc"/>
    <w:next w:val="afc"/>
    <w:link w:val="1f1"/>
    <w:uiPriority w:val="99"/>
    <w:semiHidden/>
    <w:unhideWhenUsed/>
    <w:rsid w:val="00E916B0"/>
    <w:rPr>
      <w:b/>
      <w:bCs/>
    </w:rPr>
  </w:style>
  <w:style w:type="character" w:customStyle="1" w:styleId="1f1">
    <w:name w:val="Тема примечания Знак1"/>
    <w:basedOn w:val="1f0"/>
    <w:link w:val="afd"/>
    <w:uiPriority w:val="99"/>
    <w:semiHidden/>
    <w:rsid w:val="00E916B0"/>
    <w:rPr>
      <w:rFonts w:ascii="Calibri" w:eastAsia="Calibri" w:hAnsi="Calibri"/>
      <w:b/>
      <w:bCs/>
      <w:kern w:val="1"/>
      <w:lang w:eastAsia="ar-SA"/>
    </w:rPr>
  </w:style>
  <w:style w:type="paragraph" w:customStyle="1" w:styleId="afe">
    <w:name w:val="подпункты договора"/>
    <w:basedOn w:val="a"/>
    <w:link w:val="aff"/>
    <w:rsid w:val="00A353EC"/>
    <w:pPr>
      <w:widowControl w:val="0"/>
      <w:numPr>
        <w:ilvl w:val="2"/>
      </w:numPr>
      <w:tabs>
        <w:tab w:val="num" w:pos="643"/>
        <w:tab w:val="num" w:pos="1440"/>
        <w:tab w:val="num" w:pos="1692"/>
      </w:tabs>
      <w:suppressAutoHyphens w:val="0"/>
      <w:spacing w:after="60" w:line="240" w:lineRule="auto"/>
      <w:ind w:left="1224" w:hanging="504"/>
      <w:jc w:val="both"/>
      <w:outlineLvl w:val="1"/>
    </w:pPr>
    <w:rPr>
      <w:rFonts w:ascii="Times New Roman" w:eastAsia="Times New Roman" w:hAnsi="Times New Roman"/>
      <w:bCs/>
      <w:kern w:val="0"/>
      <w:lang w:eastAsia="ru-RU"/>
    </w:rPr>
  </w:style>
  <w:style w:type="character" w:customStyle="1" w:styleId="aff">
    <w:name w:val="подпункты договора Знак"/>
    <w:link w:val="afe"/>
    <w:locked/>
    <w:rsid w:val="00A353EC"/>
    <w:rPr>
      <w:bCs/>
      <w:sz w:val="22"/>
      <w:szCs w:val="22"/>
    </w:rPr>
  </w:style>
  <w:style w:type="paragraph" w:customStyle="1" w:styleId="Text">
    <w:name w:val="Text"/>
    <w:basedOn w:val="a"/>
    <w:rsid w:val="007248A8"/>
    <w:pPr>
      <w:suppressAutoHyphens w:val="0"/>
      <w:spacing w:after="240" w:line="240" w:lineRule="auto"/>
    </w:pPr>
    <w:rPr>
      <w:rFonts w:ascii="Times New Roman" w:eastAsia="Times New Roman" w:hAnsi="Times New Roman"/>
      <w:kern w:val="0"/>
      <w:sz w:val="24"/>
      <w:szCs w:val="20"/>
      <w:lang w:val="en-US" w:eastAsia="en-US"/>
    </w:rPr>
  </w:style>
  <w:style w:type="character" w:customStyle="1" w:styleId="1f2">
    <w:name w:val="1. Знак"/>
    <w:link w:val="1f3"/>
    <w:locked/>
    <w:rsid w:val="00587EA2"/>
    <w:rPr>
      <w:rFonts w:ascii="Helv" w:hAnsi="Helv"/>
      <w:lang w:val="en-GB"/>
    </w:rPr>
  </w:style>
  <w:style w:type="paragraph" w:customStyle="1" w:styleId="1f3">
    <w:name w:val="1."/>
    <w:basedOn w:val="a"/>
    <w:link w:val="1f2"/>
    <w:rsid w:val="00587EA2"/>
    <w:pPr>
      <w:suppressAutoHyphens w:val="0"/>
      <w:overflowPunct w:val="0"/>
      <w:autoSpaceDE w:val="0"/>
      <w:autoSpaceDN w:val="0"/>
      <w:adjustRightInd w:val="0"/>
      <w:spacing w:after="0" w:line="240" w:lineRule="atLeast"/>
      <w:ind w:left="720" w:hanging="720"/>
      <w:jc w:val="both"/>
    </w:pPr>
    <w:rPr>
      <w:rFonts w:ascii="Helv" w:eastAsia="Times New Roman" w:hAnsi="Helv"/>
      <w:kern w:val="0"/>
      <w:sz w:val="20"/>
      <w:szCs w:val="20"/>
      <w:lang w:val="en-GB" w:eastAsia="ru-RU"/>
    </w:rPr>
  </w:style>
  <w:style w:type="paragraph" w:styleId="aff0">
    <w:name w:val="Revision"/>
    <w:hidden/>
    <w:uiPriority w:val="99"/>
    <w:semiHidden/>
    <w:rsid w:val="00E6639C"/>
    <w:rPr>
      <w:rFonts w:ascii="Calibri" w:eastAsia="Calibri" w:hAnsi="Calibri"/>
      <w:kern w:val="1"/>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2784447">
      <w:bodyDiv w:val="1"/>
      <w:marLeft w:val="0"/>
      <w:marRight w:val="0"/>
      <w:marTop w:val="0"/>
      <w:marBottom w:val="0"/>
      <w:divBdr>
        <w:top w:val="none" w:sz="0" w:space="0" w:color="auto"/>
        <w:left w:val="none" w:sz="0" w:space="0" w:color="auto"/>
        <w:bottom w:val="none" w:sz="0" w:space="0" w:color="auto"/>
        <w:right w:val="none" w:sz="0" w:space="0" w:color="auto"/>
      </w:divBdr>
    </w:div>
    <w:div w:id="508175261">
      <w:bodyDiv w:val="1"/>
      <w:marLeft w:val="0"/>
      <w:marRight w:val="0"/>
      <w:marTop w:val="0"/>
      <w:marBottom w:val="0"/>
      <w:divBdr>
        <w:top w:val="none" w:sz="0" w:space="0" w:color="auto"/>
        <w:left w:val="none" w:sz="0" w:space="0" w:color="auto"/>
        <w:bottom w:val="none" w:sz="0" w:space="0" w:color="auto"/>
        <w:right w:val="none" w:sz="0" w:space="0" w:color="auto"/>
      </w:divBdr>
    </w:div>
    <w:div w:id="545725711">
      <w:bodyDiv w:val="1"/>
      <w:marLeft w:val="0"/>
      <w:marRight w:val="0"/>
      <w:marTop w:val="0"/>
      <w:marBottom w:val="0"/>
      <w:divBdr>
        <w:top w:val="none" w:sz="0" w:space="0" w:color="auto"/>
        <w:left w:val="none" w:sz="0" w:space="0" w:color="auto"/>
        <w:bottom w:val="none" w:sz="0" w:space="0" w:color="auto"/>
        <w:right w:val="none" w:sz="0" w:space="0" w:color="auto"/>
      </w:divBdr>
    </w:div>
    <w:div w:id="1142187234">
      <w:bodyDiv w:val="1"/>
      <w:marLeft w:val="0"/>
      <w:marRight w:val="0"/>
      <w:marTop w:val="0"/>
      <w:marBottom w:val="0"/>
      <w:divBdr>
        <w:top w:val="none" w:sz="0" w:space="0" w:color="auto"/>
        <w:left w:val="none" w:sz="0" w:space="0" w:color="auto"/>
        <w:bottom w:val="none" w:sz="0" w:space="0" w:color="auto"/>
        <w:right w:val="none" w:sz="0" w:space="0" w:color="auto"/>
      </w:divBdr>
    </w:div>
    <w:div w:id="1396314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s://www.ros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4F8D17-9714-436A-81A4-8805A1AB7C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7350</Words>
  <Characters>41899</Characters>
  <Application>Microsoft Office Word</Application>
  <DocSecurity>0</DocSecurity>
  <Lines>349</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ЗАО "Ванкорнефть"</Company>
  <LinksUpToDate>false</LinksUpToDate>
  <CharactersWithSpaces>49151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pozdnova</dc:creator>
  <cp:lastModifiedBy>Киценко Татьяна Викторовна</cp:lastModifiedBy>
  <cp:revision>4</cp:revision>
  <cp:lastPrinted>1900-12-31T17:00:00Z</cp:lastPrinted>
  <dcterms:created xsi:type="dcterms:W3CDTF">2019-01-18T08:34:00Z</dcterms:created>
  <dcterms:modified xsi:type="dcterms:W3CDTF">2019-01-23T03:35:00Z</dcterms:modified>
</cp:coreProperties>
</file>